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1A04AA43"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Pr="00731494">
              <w:rPr>
                <w:rFonts w:ascii="Arial" w:hAnsi="Arial" w:cs="Arial"/>
                <w:color w:val="000000"/>
                <w:position w:val="-2"/>
                <w:sz w:val="18"/>
                <w:szCs w:val="18"/>
              </w:rPr>
              <w:t xml:space="preserve"> za dobro izvedbo</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71B44524" w:rsidR="00BE7E6E" w:rsidRPr="00731494" w:rsidRDefault="00A11576">
            <w:r w:rsidRPr="00731494">
              <w:rPr>
                <w:rFonts w:ascii="Arial" w:hAnsi="Arial" w:cs="Arial"/>
                <w:color w:val="000000"/>
                <w:position w:val="-2"/>
                <w:sz w:val="18"/>
                <w:szCs w:val="18"/>
              </w:rPr>
              <w:t xml:space="preserve">Vzorec </w:t>
            </w:r>
            <w:r w:rsidR="00612F46">
              <w:rPr>
                <w:rFonts w:ascii="Arial" w:hAnsi="Arial" w:cs="Arial"/>
                <w:color w:val="000000"/>
                <w:position w:val="-2"/>
                <w:sz w:val="18"/>
                <w:szCs w:val="18"/>
              </w:rPr>
              <w:t>Bančne garancije / kavcijskega zavarovanja</w:t>
            </w:r>
            <w:r w:rsidR="003D1DF7">
              <w:rPr>
                <w:rFonts w:ascii="Arial" w:hAnsi="Arial" w:cs="Arial"/>
                <w:color w:val="000000"/>
                <w:position w:val="-2"/>
                <w:sz w:val="18"/>
                <w:szCs w:val="18"/>
              </w:rPr>
              <w:t xml:space="preserve"> </w:t>
            </w:r>
            <w:r w:rsidRPr="00731494">
              <w:rPr>
                <w:rFonts w:ascii="Arial" w:hAnsi="Arial" w:cs="Arial"/>
                <w:color w:val="000000"/>
                <w:position w:val="-2"/>
                <w:sz w:val="18"/>
                <w:szCs w:val="18"/>
              </w:rPr>
              <w:t>za odpravo napak</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3E2024FA"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1822DCBE" w:rsidR="00BE7E6E" w:rsidRPr="00CA26F2"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612F46" w:rsidRPr="00612F46">
              <w:rPr>
                <w:rFonts w:ascii="Arial" w:hAnsi="Arial" w:cs="Arial"/>
                <w:color w:val="000000"/>
                <w:position w:val="-2"/>
                <w:sz w:val="18"/>
                <w:szCs w:val="18"/>
              </w:rPr>
              <w:t>opreme za Laboratorij za testiranje avtonomnih funkcij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headerReference w:type="default" r:id="rId8"/>
          <w:footerReference w:type="default" r:id="rId9"/>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65C1B6E7"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AE78EB" w:rsidRPr="00AE78EB">
        <w:rPr>
          <w:rFonts w:ascii="Arial" w:hAnsi="Arial" w:cs="Arial"/>
          <w:b/>
          <w:bCs/>
          <w:color w:val="000000"/>
          <w:sz w:val="18"/>
          <w:szCs w:val="18"/>
        </w:rPr>
        <w:t>Nakup opreme za Laboratorij za testiranje avtonomnih funkcij za potrebe UKC Ljubljana</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0" w:name="cbox1674f7a77c3859"/>
      <w:r w:rsidRPr="00731494">
        <w:instrText xml:space="preserve"> FORMCHECKBOX </w:instrText>
      </w:r>
      <w:r w:rsidRPr="00731494">
        <w:fldChar w:fldCharType="separate"/>
      </w:r>
      <w:r w:rsidRPr="00731494">
        <w:fldChar w:fldCharType="end"/>
      </w:r>
      <w:bookmarkEnd w:id="0"/>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1" w:name="cbox1674f7a77c3b10"/>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2" w:name="cbox1674f7a77c4276"/>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3" w:name="cbox1674f7a77c47a5"/>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0"/>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tbl>
      <w:tblPr>
        <w:tblStyle w:val="TableGrid"/>
        <w:tblW w:w="8926" w:type="dxa"/>
        <w:tblLook w:val="04A0" w:firstRow="1" w:lastRow="0" w:firstColumn="1" w:lastColumn="0" w:noHBand="0" w:noVBand="1"/>
      </w:tblPr>
      <w:tblGrid>
        <w:gridCol w:w="3397"/>
        <w:gridCol w:w="2127"/>
        <w:gridCol w:w="1701"/>
        <w:gridCol w:w="1701"/>
      </w:tblGrid>
      <w:tr w:rsidR="00AE78EB" w14:paraId="3B5246BA" w14:textId="77777777" w:rsidTr="00AE78EB">
        <w:trPr>
          <w:trHeight w:val="664"/>
        </w:trPr>
        <w:tc>
          <w:tcPr>
            <w:tcW w:w="3397" w:type="dxa"/>
            <w:vMerge w:val="restart"/>
            <w:shd w:val="clear" w:color="auto" w:fill="D9D9D9" w:themeFill="background1" w:themeFillShade="D9"/>
            <w:vAlign w:val="center"/>
          </w:tcPr>
          <w:p w14:paraId="66525202" w14:textId="706DC15D" w:rsidR="00AE78EB" w:rsidRPr="001C0433" w:rsidRDefault="00AE78EB" w:rsidP="00CA26F2">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5E67486C" w14:textId="660D8A8A" w:rsidR="00AE78EB" w:rsidRPr="001C0433" w:rsidRDefault="00AE78EB" w:rsidP="00CA26F2">
            <w:pPr>
              <w:spacing w:before="225" w:after="225"/>
              <w:jc w:val="center"/>
              <w:rPr>
                <w:rFonts w:ascii="Arial" w:hAnsi="Arial" w:cs="Arial"/>
                <w:b/>
                <w:bCs/>
                <w:sz w:val="18"/>
                <w:szCs w:val="18"/>
              </w:rPr>
            </w:pPr>
            <w:r w:rsidRPr="00AE78EB">
              <w:rPr>
                <w:rFonts w:ascii="Arial" w:hAnsi="Arial" w:cs="Arial"/>
                <w:b/>
                <w:bCs/>
                <w:sz w:val="18"/>
                <w:szCs w:val="18"/>
              </w:rPr>
              <w:t>Nakup opreme za Laboratorij za testiranje avtonomnih funkcij za potrebe UKC Ljubljana</w:t>
            </w:r>
          </w:p>
        </w:tc>
      </w:tr>
      <w:tr w:rsidR="00AE78EB" w14:paraId="22B8A1D1" w14:textId="77777777" w:rsidTr="00AE78EB">
        <w:tc>
          <w:tcPr>
            <w:tcW w:w="3397" w:type="dxa"/>
            <w:vMerge/>
            <w:shd w:val="clear" w:color="auto" w:fill="D9D9D9" w:themeFill="background1" w:themeFillShade="D9"/>
            <w:vAlign w:val="center"/>
          </w:tcPr>
          <w:p w14:paraId="5A356DAA" w14:textId="77777777" w:rsidR="00AE78EB" w:rsidRPr="001C0433" w:rsidRDefault="00AE78EB" w:rsidP="0090639A">
            <w:pPr>
              <w:spacing w:before="225" w:after="225"/>
              <w:jc w:val="center"/>
              <w:rPr>
                <w:rFonts w:ascii="Arial" w:hAnsi="Arial" w:cs="Arial"/>
                <w:b/>
                <w:bCs/>
                <w:sz w:val="18"/>
                <w:szCs w:val="18"/>
              </w:rPr>
            </w:pPr>
          </w:p>
        </w:tc>
        <w:tc>
          <w:tcPr>
            <w:tcW w:w="2127" w:type="dxa"/>
            <w:shd w:val="clear" w:color="auto" w:fill="DBE5F1" w:themeFill="accent1" w:themeFillTint="33"/>
            <w:vAlign w:val="center"/>
          </w:tcPr>
          <w:p w14:paraId="5EAA1D44" w14:textId="75F3B2B3"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brez DDV</w:t>
            </w:r>
          </w:p>
        </w:tc>
        <w:tc>
          <w:tcPr>
            <w:tcW w:w="1701" w:type="dxa"/>
            <w:shd w:val="clear" w:color="auto" w:fill="DBE5F1" w:themeFill="accent1" w:themeFillTint="33"/>
            <w:vAlign w:val="center"/>
          </w:tcPr>
          <w:p w14:paraId="3F31B2A3" w14:textId="67150152"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DDV</w:t>
            </w:r>
          </w:p>
        </w:tc>
        <w:tc>
          <w:tcPr>
            <w:tcW w:w="1701" w:type="dxa"/>
            <w:shd w:val="clear" w:color="auto" w:fill="DBE5F1" w:themeFill="accent1" w:themeFillTint="33"/>
            <w:vAlign w:val="center"/>
          </w:tcPr>
          <w:p w14:paraId="4EBCF823" w14:textId="0655FCD7" w:rsidR="00AE78EB" w:rsidRPr="001C0433" w:rsidRDefault="00AE78EB" w:rsidP="0090639A">
            <w:pPr>
              <w:spacing w:before="225" w:after="225"/>
              <w:jc w:val="center"/>
              <w:rPr>
                <w:rFonts w:ascii="Arial" w:hAnsi="Arial" w:cs="Arial"/>
                <w:sz w:val="18"/>
                <w:szCs w:val="18"/>
              </w:rPr>
            </w:pPr>
            <w:r w:rsidRPr="001C0433">
              <w:rPr>
                <w:rFonts w:ascii="Arial" w:hAnsi="Arial" w:cs="Arial"/>
                <w:sz w:val="18"/>
                <w:szCs w:val="18"/>
              </w:rPr>
              <w:t>v EUR z DDV</w:t>
            </w:r>
          </w:p>
        </w:tc>
      </w:tr>
      <w:tr w:rsidR="00AE78EB" w14:paraId="2F2DEF7B" w14:textId="77777777" w:rsidTr="00AE78EB">
        <w:tc>
          <w:tcPr>
            <w:tcW w:w="3397" w:type="dxa"/>
            <w:shd w:val="clear" w:color="auto" w:fill="D9D9D9" w:themeFill="background1" w:themeFillShade="D9"/>
            <w:vAlign w:val="center"/>
          </w:tcPr>
          <w:p w14:paraId="54052FBD" w14:textId="0BD7B8D2" w:rsidR="00AE78EB" w:rsidRPr="001C0433" w:rsidRDefault="00AE78EB" w:rsidP="00CA35E3">
            <w:pPr>
              <w:spacing w:before="225" w:after="225"/>
              <w:jc w:val="center"/>
              <w:rPr>
                <w:rFonts w:ascii="Arial" w:hAnsi="Arial" w:cs="Arial"/>
                <w:b/>
                <w:bCs/>
                <w:sz w:val="18"/>
                <w:szCs w:val="18"/>
              </w:rPr>
            </w:pPr>
            <w:r w:rsidRPr="001C0433">
              <w:rPr>
                <w:rFonts w:ascii="Arial" w:hAnsi="Arial" w:cs="Arial"/>
                <w:b/>
                <w:bCs/>
                <w:sz w:val="18"/>
                <w:szCs w:val="18"/>
              </w:rPr>
              <w:t>Ponudbena cena opreme*</w:t>
            </w:r>
          </w:p>
        </w:tc>
        <w:tc>
          <w:tcPr>
            <w:tcW w:w="2127" w:type="dxa"/>
            <w:vAlign w:val="center"/>
          </w:tcPr>
          <w:p w14:paraId="7BB1654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F882512"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60547BD" w14:textId="25FD2641" w:rsidR="00AE78EB" w:rsidRPr="001C0433" w:rsidRDefault="00AE78EB" w:rsidP="00CA35E3">
            <w:pPr>
              <w:spacing w:before="225" w:after="225"/>
              <w:jc w:val="center"/>
              <w:rPr>
                <w:rFonts w:ascii="Arial" w:hAnsi="Arial" w:cs="Arial"/>
                <w:sz w:val="18"/>
                <w:szCs w:val="18"/>
              </w:rPr>
            </w:pPr>
          </w:p>
        </w:tc>
      </w:tr>
      <w:tr w:rsidR="00AE78EB" w14:paraId="396B7ACB" w14:textId="77777777" w:rsidTr="00AE78EB">
        <w:tc>
          <w:tcPr>
            <w:tcW w:w="3397" w:type="dxa"/>
            <w:shd w:val="clear" w:color="auto" w:fill="D9D9D9" w:themeFill="background1" w:themeFillShade="D9"/>
            <w:vAlign w:val="center"/>
          </w:tcPr>
          <w:p w14:paraId="7F129B05" w14:textId="113DDA20"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času garancijske dobe (24 mesecev)**</w:t>
            </w:r>
          </w:p>
        </w:tc>
        <w:tc>
          <w:tcPr>
            <w:tcW w:w="2127" w:type="dxa"/>
            <w:vAlign w:val="center"/>
          </w:tcPr>
          <w:p w14:paraId="07D20EDF"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209144D3"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000A14E5" w14:textId="77777777" w:rsidR="00AE78EB" w:rsidRPr="001C0433" w:rsidRDefault="00AE78EB" w:rsidP="00CA35E3">
            <w:pPr>
              <w:spacing w:before="225" w:after="225"/>
              <w:jc w:val="center"/>
              <w:rPr>
                <w:rFonts w:ascii="Arial" w:hAnsi="Arial" w:cs="Arial"/>
                <w:sz w:val="18"/>
                <w:szCs w:val="18"/>
              </w:rPr>
            </w:pPr>
          </w:p>
        </w:tc>
      </w:tr>
      <w:tr w:rsidR="00AE78EB" w14:paraId="66F834C0" w14:textId="77777777" w:rsidTr="00AE78EB">
        <w:tc>
          <w:tcPr>
            <w:tcW w:w="3397" w:type="dxa"/>
            <w:shd w:val="clear" w:color="auto" w:fill="D9D9D9" w:themeFill="background1" w:themeFillShade="D9"/>
            <w:vAlign w:val="center"/>
          </w:tcPr>
          <w:p w14:paraId="182FD1CB" w14:textId="04AE7F74"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času garancijske dobe (24 mesecev)***</w:t>
            </w:r>
          </w:p>
        </w:tc>
        <w:tc>
          <w:tcPr>
            <w:tcW w:w="2127" w:type="dxa"/>
            <w:vAlign w:val="center"/>
          </w:tcPr>
          <w:p w14:paraId="7D90210C"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D50D46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40F2383B" w14:textId="77777777" w:rsidR="00AE78EB" w:rsidRPr="001C0433" w:rsidRDefault="00AE78EB" w:rsidP="00CA35E3">
            <w:pPr>
              <w:spacing w:before="225" w:after="225"/>
              <w:jc w:val="center"/>
              <w:rPr>
                <w:rFonts w:ascii="Arial" w:hAnsi="Arial" w:cs="Arial"/>
                <w:sz w:val="18"/>
                <w:szCs w:val="18"/>
              </w:rPr>
            </w:pPr>
          </w:p>
        </w:tc>
      </w:tr>
      <w:tr w:rsidR="00AE78EB" w14:paraId="4D91B2F6" w14:textId="77777777" w:rsidTr="00AE78EB">
        <w:tc>
          <w:tcPr>
            <w:tcW w:w="3397" w:type="dxa"/>
            <w:shd w:val="clear" w:color="auto" w:fill="D9D9D9" w:themeFill="background1" w:themeFillShade="D9"/>
            <w:vAlign w:val="center"/>
          </w:tcPr>
          <w:p w14:paraId="3E56C269" w14:textId="034041AC" w:rsidR="00AE78EB" w:rsidRPr="001C0433"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garancije za odpravo napak (kurativnega vzdrževanja) v pogarancijskem obdobju (36 mesecev po izteku obdobja garancije)****</w:t>
            </w:r>
          </w:p>
        </w:tc>
        <w:tc>
          <w:tcPr>
            <w:tcW w:w="2127" w:type="dxa"/>
            <w:vAlign w:val="center"/>
          </w:tcPr>
          <w:p w14:paraId="216D1D19"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72021195"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54698899" w14:textId="77777777" w:rsidR="00AE78EB" w:rsidRPr="001C0433" w:rsidRDefault="00AE78EB" w:rsidP="00CA35E3">
            <w:pPr>
              <w:spacing w:before="225" w:after="225"/>
              <w:jc w:val="center"/>
              <w:rPr>
                <w:rFonts w:ascii="Arial" w:hAnsi="Arial" w:cs="Arial"/>
                <w:sz w:val="18"/>
                <w:szCs w:val="18"/>
              </w:rPr>
            </w:pPr>
          </w:p>
        </w:tc>
      </w:tr>
      <w:tr w:rsidR="00AE78EB" w14:paraId="64361395" w14:textId="77777777" w:rsidTr="00AE78EB">
        <w:tc>
          <w:tcPr>
            <w:tcW w:w="3397" w:type="dxa"/>
            <w:shd w:val="clear" w:color="auto" w:fill="D9D9D9" w:themeFill="background1" w:themeFillShade="D9"/>
            <w:vAlign w:val="center"/>
          </w:tcPr>
          <w:p w14:paraId="714F898C" w14:textId="44D8614C"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preventivnega rednega vzdrževanja v pogarancijskem obdobju (36 mesecev po izteku obdobja garancije)*****</w:t>
            </w:r>
          </w:p>
        </w:tc>
        <w:tc>
          <w:tcPr>
            <w:tcW w:w="2127" w:type="dxa"/>
            <w:vAlign w:val="center"/>
          </w:tcPr>
          <w:p w14:paraId="135CC35D"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8BF71DE"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3803C80" w14:textId="77777777" w:rsidR="00AE78EB" w:rsidRPr="001C0433" w:rsidRDefault="00AE78EB" w:rsidP="00CA35E3">
            <w:pPr>
              <w:spacing w:before="225" w:after="225"/>
              <w:jc w:val="center"/>
              <w:rPr>
                <w:rFonts w:ascii="Arial" w:hAnsi="Arial" w:cs="Arial"/>
                <w:sz w:val="18"/>
                <w:szCs w:val="18"/>
              </w:rPr>
            </w:pPr>
          </w:p>
        </w:tc>
      </w:tr>
      <w:tr w:rsidR="00AE78EB" w14:paraId="53CC53F2" w14:textId="77777777" w:rsidTr="00AE78EB">
        <w:tc>
          <w:tcPr>
            <w:tcW w:w="3397" w:type="dxa"/>
            <w:shd w:val="clear" w:color="auto" w:fill="D9D9D9" w:themeFill="background1" w:themeFillShade="D9"/>
            <w:vAlign w:val="center"/>
          </w:tcPr>
          <w:p w14:paraId="73975231" w14:textId="4F55717E" w:rsidR="00AE78EB" w:rsidRPr="00CA26F2" w:rsidRDefault="00AE78EB" w:rsidP="00CA35E3">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2127" w:type="dxa"/>
            <w:vAlign w:val="center"/>
          </w:tcPr>
          <w:p w14:paraId="0F391724"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1C3984CA" w14:textId="77777777" w:rsidR="00AE78EB" w:rsidRPr="001C0433" w:rsidRDefault="00AE78EB" w:rsidP="00CA35E3">
            <w:pPr>
              <w:spacing w:before="225" w:after="225"/>
              <w:jc w:val="center"/>
              <w:rPr>
                <w:rFonts w:ascii="Arial" w:hAnsi="Arial" w:cs="Arial"/>
                <w:sz w:val="18"/>
                <w:szCs w:val="18"/>
              </w:rPr>
            </w:pPr>
          </w:p>
        </w:tc>
        <w:tc>
          <w:tcPr>
            <w:tcW w:w="1701" w:type="dxa"/>
            <w:vAlign w:val="center"/>
          </w:tcPr>
          <w:p w14:paraId="65A80283" w14:textId="77777777" w:rsidR="00AE78EB" w:rsidRPr="001C0433" w:rsidRDefault="00AE78EB" w:rsidP="00CA35E3">
            <w:pPr>
              <w:spacing w:before="225" w:after="225"/>
              <w:jc w:val="center"/>
              <w:rPr>
                <w:rFonts w:ascii="Arial" w:hAnsi="Arial" w:cs="Arial"/>
                <w:sz w:val="18"/>
                <w:szCs w:val="18"/>
              </w:rPr>
            </w:pPr>
          </w:p>
        </w:tc>
      </w:tr>
    </w:tbl>
    <w:p w14:paraId="65A9ADE8" w14:textId="29F6D0C1" w:rsidR="0090639A" w:rsidRDefault="00CA35E3" w:rsidP="00CA35E3">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sidR="00AE78EB">
        <w:rPr>
          <w:rFonts w:ascii="Arial" w:hAnsi="Arial" w:cs="Arial"/>
          <w:i/>
          <w:iCs/>
          <w:sz w:val="18"/>
          <w:szCs w:val="18"/>
        </w:rPr>
        <w:t xml:space="preserve"> (2 kompleta opreme)</w:t>
      </w:r>
      <w:r w:rsidRPr="00CA26F2">
        <w:rPr>
          <w:rFonts w:ascii="Arial" w:hAnsi="Arial" w:cs="Arial"/>
          <w:i/>
          <w:iCs/>
          <w:sz w:val="18"/>
          <w:szCs w:val="18"/>
        </w:rPr>
        <w:t xml:space="preserve">, ki je </w:t>
      </w:r>
      <w:r>
        <w:rPr>
          <w:rFonts w:ascii="Arial" w:hAnsi="Arial" w:cs="Arial"/>
          <w:i/>
          <w:iCs/>
          <w:sz w:val="18"/>
          <w:szCs w:val="18"/>
        </w:rPr>
        <w:t xml:space="preserve">zahtevana v okviru </w:t>
      </w:r>
      <w:r w:rsidR="00AE78EB">
        <w:rPr>
          <w:rFonts w:ascii="Arial" w:hAnsi="Arial" w:cs="Arial"/>
          <w:i/>
          <w:iCs/>
          <w:sz w:val="18"/>
          <w:szCs w:val="18"/>
        </w:rPr>
        <w:t>javnega naročila</w:t>
      </w:r>
      <w:r>
        <w:rPr>
          <w:rFonts w:ascii="Arial" w:hAnsi="Arial" w:cs="Arial"/>
          <w:i/>
          <w:iCs/>
          <w:sz w:val="18"/>
          <w:szCs w:val="18"/>
        </w:rPr>
        <w:t>, brez upoštevanja stroškov garancije za odpravo napak ali preventivnega rednega vzdrževanja.</w:t>
      </w:r>
    </w:p>
    <w:p w14:paraId="3EBCF803" w14:textId="77777777" w:rsidR="000728D4" w:rsidRDefault="00CA35E3" w:rsidP="00CA35E3">
      <w:pPr>
        <w:spacing w:before="225" w:after="225" w:line="240" w:lineRule="auto"/>
        <w:jc w:val="both"/>
        <w:rPr>
          <w:rFonts w:ascii="Arial" w:hAnsi="Arial" w:cs="Arial"/>
          <w:i/>
          <w:iCs/>
          <w:sz w:val="18"/>
          <w:szCs w:val="18"/>
        </w:rPr>
      </w:pPr>
      <w:r>
        <w:rPr>
          <w:rFonts w:ascii="Arial" w:hAnsi="Arial" w:cs="Arial"/>
          <w:i/>
          <w:iCs/>
          <w:sz w:val="18"/>
          <w:szCs w:val="18"/>
        </w:rPr>
        <w:t xml:space="preserve">** Ponudnik navede ponudbeno ceno garancije za odpravo napak (kurativnega vzdrževanja) za čas trajanja garancije za odpravo napak (24 mesecev). V kolikor je ponudnik strošek kurativnega vzdrževanja (odprave napak) </w:t>
      </w:r>
      <w:r w:rsidR="000728D4">
        <w:rPr>
          <w:rFonts w:ascii="Arial" w:hAnsi="Arial" w:cs="Arial"/>
          <w:i/>
          <w:iCs/>
          <w:sz w:val="18"/>
          <w:szCs w:val="18"/>
        </w:rPr>
        <w:t>upošteval že pri ponudbeni ceni opreme, v tem delu navede znesek 0 EUR.</w:t>
      </w:r>
    </w:p>
    <w:p w14:paraId="3CC94AEA" w14:textId="301F82F9"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xml:space="preserve">***Ponudnik navede ponudbeno ceno preventivnega rednega vzdrževanja za čas trajanja garancije za odpravo napak (24 mesecev). V kolikor je ponudnik strošek preventivnega rednega vzdrževanja upošteval že pri ponudbeni ceni opreme oziroma v ponudbeni ceni </w:t>
      </w:r>
      <w:r w:rsidRPr="000728D4">
        <w:rPr>
          <w:rFonts w:ascii="Arial" w:hAnsi="Arial" w:cs="Arial"/>
          <w:i/>
          <w:iCs/>
          <w:sz w:val="18"/>
          <w:szCs w:val="18"/>
        </w:rPr>
        <w:t>garancije za odpravo napak (kurativnega vzdrževanja) v času garancijske dobe (24 mesecev)</w:t>
      </w:r>
      <w:r>
        <w:rPr>
          <w:rFonts w:ascii="Arial" w:hAnsi="Arial" w:cs="Arial"/>
          <w:i/>
          <w:iCs/>
          <w:sz w:val="18"/>
          <w:szCs w:val="18"/>
        </w:rPr>
        <w:t>, v tem delu navede znesek 0 EUR.</w:t>
      </w:r>
    </w:p>
    <w:p w14:paraId="411A1E23" w14:textId="38EACDA3"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podaljšanja garancije za odpravo napak (kurativnega vzdrževanja) za čas trajanja pogaranciijskega vzdrževanja (36 mesecev po izteku obdobja garancije). V kolikor je ponudnik navedeni strošek zajel v okviru drugih postavk, v tem delu navede znesek 0 EUR.</w:t>
      </w:r>
    </w:p>
    <w:p w14:paraId="725DA845" w14:textId="77777777"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 Ponudnik navede ponudbeno ceno preventivnega rednega vzdrževanja za čas trajanja pogaranciijskega vzdrževanja (36 mesecev po izteku obdobja garancije). V kolikor je ponudnik navedeni strošek zajel v okviru drugih postavk, v tem delu navede znesek 0 EUR.</w:t>
      </w:r>
    </w:p>
    <w:p w14:paraId="45D1179D" w14:textId="7CB340AB" w:rsidR="000728D4"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Navedena ponudbena cena skupaj v EUR brez DDV je relevantna tudi za razvrstitev ponudb glede na merilo.</w:t>
      </w:r>
    </w:p>
    <w:p w14:paraId="1CB64D43" w14:textId="4BB1E7D9" w:rsidR="00380D35" w:rsidRDefault="00380D35" w:rsidP="003D1DF7">
      <w:pPr>
        <w:spacing w:after="0" w:line="240" w:lineRule="auto"/>
        <w:rPr>
          <w:rFonts w:ascii="Arial" w:hAnsi="Arial" w:cs="Arial"/>
          <w:color w:val="000000"/>
          <w:sz w:val="18"/>
          <w:szCs w:val="18"/>
        </w:rPr>
        <w:sectPr w:rsidR="00380D3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D74BC70"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89154A" w:rsidRPr="0089154A">
        <w:rPr>
          <w:rFonts w:ascii="Arial" w:hAnsi="Arial" w:cs="Arial"/>
          <w:b/>
          <w:bCs/>
          <w:color w:val="000000"/>
          <w:sz w:val="18"/>
          <w:szCs w:val="18"/>
        </w:rPr>
        <w:t>Nakup opreme za Laboratorij za testiranje avtonomnih funkcij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64CBE13C"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89154A" w:rsidRPr="0089154A">
        <w:rPr>
          <w:rFonts w:ascii="Arial" w:hAnsi="Arial" w:cs="Arial"/>
          <w:b/>
          <w:bCs/>
          <w:color w:val="000000"/>
          <w:sz w:val="18"/>
          <w:szCs w:val="18"/>
        </w:rPr>
        <w:t>Nakup opreme za Laboratorij za testiranje avtonomnih funkcij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1"/>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2"/>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3"/>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8B29C8" w:rsidRPr="00731494" w14:paraId="542B96E2" w14:textId="77777777" w:rsidTr="008B29C8">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8B29C8" w:rsidRPr="00F35500" w:rsidRDefault="008B29C8"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2C8C137D" w14:textId="69442A70" w:rsidR="008B29C8" w:rsidRPr="0089154A" w:rsidRDefault="008B29C8" w:rsidP="0089154A">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r w:rsidR="0089154A">
              <w:rPr>
                <w:rFonts w:ascii="Arial" w:hAnsi="Arial" w:cs="Arial"/>
                <w:bCs/>
                <w:i/>
                <w:iCs/>
                <w:color w:val="000000"/>
                <w:position w:val="-2"/>
                <w:sz w:val="18"/>
                <w:szCs w:val="18"/>
                <w:shd w:val="clear" w:color="auto" w:fill="CCCCCC"/>
              </w:rPr>
              <w:t xml:space="preserve"> izvedena dobava </w:t>
            </w:r>
            <w:r w:rsidR="0089154A" w:rsidRPr="0089154A">
              <w:rPr>
                <w:rFonts w:ascii="Arial" w:hAnsi="Arial" w:cs="Arial"/>
                <w:bCs/>
                <w:i/>
                <w:iCs/>
                <w:color w:val="000000"/>
                <w:position w:val="-2"/>
                <w:sz w:val="18"/>
                <w:szCs w:val="18"/>
                <w:shd w:val="clear" w:color="auto" w:fill="CCCCCC"/>
              </w:rPr>
              <w:t>dobava aparata za testiranje kardiovaskularnih funkcij</w:t>
            </w:r>
            <w:r w:rsidR="0089154A">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567C3AA" w14:textId="0B8B4EC8" w:rsidR="008B29C8" w:rsidRPr="00F35500" w:rsidRDefault="008B29C8"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52168685" w:rsidR="008B29C8" w:rsidRPr="00F35500" w:rsidRDefault="008B29C8" w:rsidP="00A11576">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8B29C8" w:rsidRPr="00F35500" w:rsidRDefault="008B29C8"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8B29C8" w:rsidRPr="00731494" w14:paraId="47E7B754"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58C4F8BD"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8B29C8" w:rsidRPr="00731494" w:rsidRDefault="008B29C8" w:rsidP="00A11576">
            <w:r w:rsidRPr="00731494">
              <w:rPr>
                <w:rFonts w:ascii="Arial" w:hAnsi="Arial" w:cs="Arial"/>
                <w:color w:val="000000"/>
                <w:position w:val="-2"/>
                <w:sz w:val="18"/>
                <w:szCs w:val="18"/>
              </w:rPr>
              <w:t> </w:t>
            </w:r>
          </w:p>
        </w:tc>
      </w:tr>
      <w:tr w:rsidR="008B29C8" w:rsidRPr="00731494" w14:paraId="7D70634A" w14:textId="77777777" w:rsidTr="008B29C8">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8B29C8" w:rsidRPr="00731494" w:rsidRDefault="008B29C8" w:rsidP="00A11576">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8B29C8" w:rsidRPr="00731494" w:rsidRDefault="008B29C8"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8B29C8" w:rsidRPr="00731494" w:rsidRDefault="008B29C8" w:rsidP="00A11576"/>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8B29C8" w:rsidRPr="00731494" w:rsidRDefault="008B29C8" w:rsidP="00A11576">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8B29C8" w:rsidRPr="00731494" w:rsidRDefault="008B29C8"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8B29C8" w:rsidRPr="00731494" w:rsidRDefault="008B29C8"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4FE5F399" w14:textId="77777777" w:rsidR="00690167" w:rsidRPr="00731494" w:rsidRDefault="00690167" w:rsidP="00690167"/>
    <w:p w14:paraId="43BF1371" w14:textId="77777777"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dobro izvedbo</w:t>
      </w:r>
    </w:p>
    <w:p w14:paraId="1459AE3F" w14:textId="77777777" w:rsidR="00690167" w:rsidRPr="00731494" w:rsidRDefault="00690167" w:rsidP="00690167">
      <w:pPr>
        <w:spacing w:after="120"/>
        <w:rPr>
          <w:rFonts w:ascii="Arial" w:hAnsi="Arial" w:cs="Arial"/>
        </w:rPr>
      </w:pPr>
    </w:p>
    <w:p w14:paraId="4F7E5258"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3C29E14C"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2DB4E6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FFF21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9BD7B2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529F21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53A1ACD"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1230344"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741048C" w14:textId="2CA75F93"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690167">
        <w:rPr>
          <w:rFonts w:ascii="Arial" w:hAnsi="Arial" w:cs="Arial"/>
          <w:b/>
          <w:bCs/>
          <w:color w:val="000000"/>
          <w:sz w:val="18"/>
          <w:szCs w:val="18"/>
        </w:rPr>
        <w:t>Nakup opreme za Laboratorij za testiranje avtonomnih funkcij za potrebe UKC Ljubljana</w:t>
      </w:r>
    </w:p>
    <w:p w14:paraId="64583537" w14:textId="65FD925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10,00 %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26FE6E53"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9DB3CD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3ABA0A61"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0E2CF1E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D48C30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1B6F6992"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C31C12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CC016F"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5FDA5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448EFDD"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1D26AF1A"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70184CA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6F41F5E3" w14:textId="77777777" w:rsidR="00690167" w:rsidRPr="00731494" w:rsidRDefault="00690167" w:rsidP="00690167">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90167" w:rsidRPr="00731494" w14:paraId="30150C62" w14:textId="77777777" w:rsidTr="00332C43">
        <w:tc>
          <w:tcPr>
            <w:tcW w:w="4080" w:type="dxa"/>
            <w:tcMar>
              <w:top w:w="75" w:type="dxa"/>
              <w:bottom w:w="75" w:type="dxa"/>
            </w:tcMar>
            <w:vAlign w:val="center"/>
          </w:tcPr>
          <w:p w14:paraId="50830777"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DC23FC3"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0568CC90" w14:textId="77777777" w:rsidTr="00332C43">
        <w:tc>
          <w:tcPr>
            <w:tcW w:w="4080" w:type="dxa"/>
            <w:tcMar>
              <w:top w:w="75" w:type="dxa"/>
              <w:bottom w:w="75" w:type="dxa"/>
            </w:tcMar>
            <w:vAlign w:val="center"/>
          </w:tcPr>
          <w:p w14:paraId="3288DEB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47D43D5D" w14:textId="77777777" w:rsidR="00690167" w:rsidRPr="00731494" w:rsidRDefault="00690167" w:rsidP="00332C43"/>
          <w:p w14:paraId="3442E570"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207C5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5E71D50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2433D53F" w14:textId="77777777" w:rsidR="00690167" w:rsidRPr="00731494" w:rsidRDefault="00690167" w:rsidP="00690167"/>
    <w:p w14:paraId="7388A6B4" w14:textId="77777777" w:rsidR="00690167" w:rsidRPr="00731494" w:rsidRDefault="00690167" w:rsidP="00690167">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Vzorec bančne garancije / kavcijskega zavarovanja za odpravo napak</w:t>
      </w:r>
    </w:p>
    <w:p w14:paraId="5C7038E8" w14:textId="77777777" w:rsidR="00690167" w:rsidRPr="00731494" w:rsidRDefault="00690167" w:rsidP="00690167">
      <w:pPr>
        <w:spacing w:after="120"/>
        <w:rPr>
          <w:rFonts w:ascii="Arial" w:hAnsi="Arial" w:cs="Arial"/>
        </w:rPr>
      </w:pPr>
    </w:p>
    <w:p w14:paraId="5843FD50" w14:textId="77777777" w:rsidR="00690167" w:rsidRPr="00731494" w:rsidRDefault="00690167" w:rsidP="00690167">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4359C88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66E63B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33F455AC"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3F877A6E"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4B70AAB9"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C52501A"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3CD7C79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3D0FE283" w14:textId="5C38CC6E" w:rsidR="00690167" w:rsidRPr="00731494" w:rsidRDefault="00690167" w:rsidP="00690167">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Pr="00690167">
        <w:rPr>
          <w:rFonts w:ascii="Arial" w:hAnsi="Arial" w:cs="Arial"/>
          <w:b/>
          <w:bCs/>
          <w:color w:val="000000"/>
          <w:sz w:val="18"/>
          <w:szCs w:val="18"/>
        </w:rPr>
        <w:t>Nakup opreme za Laboratorij za testiranje avtonomnih funkcij za potrebe UKC Ljubljana</w:t>
      </w:r>
    </w:p>
    <w:p w14:paraId="25719774" w14:textId="12375031" w:rsidR="00690167" w:rsidRPr="00731494" w:rsidRDefault="00690167" w:rsidP="00690167">
      <w:pPr>
        <w:spacing w:before="225" w:after="225" w:line="240" w:lineRule="auto"/>
        <w:jc w:val="both"/>
      </w:pPr>
      <w:r w:rsidRPr="00731494">
        <w:rPr>
          <w:rFonts w:ascii="Arial" w:hAnsi="Arial" w:cs="Arial"/>
          <w:b/>
          <w:bCs/>
          <w:color w:val="000000"/>
          <w:sz w:val="18"/>
          <w:szCs w:val="18"/>
        </w:rPr>
        <w:t xml:space="preserve">ZNESEK IN VALUTA:  5,00 % pogodbene vrednosti </w:t>
      </w:r>
      <w:r w:rsidR="00F11161">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C0B25"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5BD4414A" w14:textId="77777777" w:rsidR="00690167" w:rsidRPr="00731494" w:rsidRDefault="00690167" w:rsidP="00690167">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8D98C3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2. Kopija garancije št. ______________</w:t>
      </w:r>
    </w:p>
    <w:p w14:paraId="4CE54677"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12CD2251"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2AA4428"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9059E5B"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2798CB26" w14:textId="77777777" w:rsidR="00690167" w:rsidRPr="00731494" w:rsidRDefault="00690167" w:rsidP="00690167">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BB62C3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6CB622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38009D1" w14:textId="77777777" w:rsidR="00690167" w:rsidRPr="00731494" w:rsidRDefault="00690167" w:rsidP="00690167">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22056680" w14:textId="77777777" w:rsidR="00690167" w:rsidRPr="00731494" w:rsidRDefault="00690167" w:rsidP="00690167">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443A1298"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02E81FBF"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1E16A3A7"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6590F929"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690167" w:rsidRPr="00731494" w14:paraId="2B3C5B74" w14:textId="77777777" w:rsidTr="00332C43">
        <w:tc>
          <w:tcPr>
            <w:tcW w:w="2500" w:type="pct"/>
            <w:tcMar>
              <w:top w:w="75" w:type="dxa"/>
              <w:bottom w:w="75" w:type="dxa"/>
            </w:tcMar>
            <w:vAlign w:val="center"/>
          </w:tcPr>
          <w:p w14:paraId="05B39348"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525EE86" w14:textId="77777777" w:rsidR="00690167" w:rsidRPr="00731494" w:rsidRDefault="00690167" w:rsidP="00332C43">
            <w:pPr>
              <w:jc w:val="center"/>
            </w:pPr>
            <w:r w:rsidRPr="00731494">
              <w:rPr>
                <w:rFonts w:ascii="Arial" w:hAnsi="Arial" w:cs="Arial"/>
                <w:color w:val="000000"/>
                <w:position w:val="-2"/>
                <w:sz w:val="18"/>
                <w:szCs w:val="18"/>
              </w:rPr>
              <w:t>Garant</w:t>
            </w:r>
          </w:p>
        </w:tc>
      </w:tr>
      <w:tr w:rsidR="00690167" w:rsidRPr="00731494" w14:paraId="622E16A1" w14:textId="77777777" w:rsidTr="00332C43">
        <w:tc>
          <w:tcPr>
            <w:tcW w:w="2500" w:type="pct"/>
            <w:tcMar>
              <w:top w:w="75" w:type="dxa"/>
              <w:bottom w:w="75" w:type="dxa"/>
            </w:tcMar>
            <w:vAlign w:val="center"/>
          </w:tcPr>
          <w:p w14:paraId="458D43A3" w14:textId="77777777" w:rsidR="00690167" w:rsidRPr="00731494" w:rsidRDefault="00690167" w:rsidP="00332C43">
            <w:r w:rsidRPr="00731494">
              <w:rPr>
                <w:rFonts w:ascii="Arial" w:hAnsi="Arial" w:cs="Arial"/>
                <w:color w:val="000000"/>
                <w:position w:val="-2"/>
                <w:sz w:val="18"/>
                <w:szCs w:val="18"/>
              </w:rPr>
              <w:t> </w:t>
            </w:r>
          </w:p>
        </w:tc>
        <w:tc>
          <w:tcPr>
            <w:tcW w:w="0" w:type="auto"/>
            <w:tcMar>
              <w:top w:w="75" w:type="dxa"/>
              <w:bottom w:w="75" w:type="dxa"/>
            </w:tcMar>
            <w:vAlign w:val="center"/>
          </w:tcPr>
          <w:p w14:paraId="57689D87" w14:textId="77777777" w:rsidR="00690167" w:rsidRPr="00731494" w:rsidRDefault="00690167" w:rsidP="00332C43"/>
          <w:p w14:paraId="637031A9" w14:textId="77777777" w:rsidR="00690167" w:rsidRPr="00731494" w:rsidRDefault="00690167" w:rsidP="00332C43">
            <w:pPr>
              <w:jc w:val="center"/>
            </w:pPr>
            <w:r w:rsidRPr="00731494">
              <w:rPr>
                <w:rFonts w:ascii="Arial" w:hAnsi="Arial" w:cs="Arial"/>
                <w:color w:val="A9A9A9"/>
                <w:position w:val="-2"/>
                <w:sz w:val="18"/>
                <w:szCs w:val="18"/>
              </w:rPr>
              <w:t>(žig in podpis)</w:t>
            </w:r>
          </w:p>
        </w:tc>
      </w:tr>
    </w:tbl>
    <w:p w14:paraId="1D271075" w14:textId="77777777" w:rsidR="00690167" w:rsidRPr="00731494" w:rsidRDefault="00690167" w:rsidP="00690167">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6"/>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6CDC9BE1"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690167" w:rsidRPr="00690167">
        <w:rPr>
          <w:rFonts w:ascii="Arial" w:hAnsi="Arial" w:cs="Arial"/>
          <w:b/>
          <w:bCs/>
          <w:color w:val="000000"/>
          <w:sz w:val="18"/>
          <w:szCs w:val="18"/>
        </w:rPr>
        <w:t>Nakup opreme za Laboratorij za testiranje avtonomnih funkcij za potrebe UKC Ljubljana</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11924EA9"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690167" w:rsidRPr="00690167">
        <w:rPr>
          <w:rFonts w:ascii="Arial" w:hAnsi="Arial" w:cs="Arial"/>
          <w:b/>
          <w:bCs/>
          <w:color w:val="000000"/>
          <w:sz w:val="18"/>
          <w:szCs w:val="18"/>
        </w:rPr>
        <w:t>Nakup opreme za Laboratorij za testiranje avtonomnih funkcij za potrebe UKC Ljubljana</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8"/>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4DE83173"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690167" w:rsidRPr="00690167">
        <w:rPr>
          <w:rFonts w:ascii="Arial" w:hAnsi="Arial" w:cs="Arial"/>
          <w:b/>
          <w:bCs/>
          <w:color w:val="000000" w:themeColor="text1"/>
          <w:sz w:val="27"/>
          <w:szCs w:val="27"/>
        </w:rPr>
        <w:t xml:space="preserve">OPREME ZA LABORATORIJ ZA TESTIRANJE AVTONOMNIH FUNKCIJ ZA POTREBE UKC LJUBLJANA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433F1611"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9A685E" w:rsidRPr="009A685E">
              <w:rPr>
                <w:rFonts w:ascii="Arial" w:hAnsi="Arial" w:cs="Arial"/>
                <w:color w:val="000000"/>
                <w:sz w:val="18"/>
                <w:szCs w:val="18"/>
              </w:rPr>
              <w:t>oprem</w:t>
            </w:r>
            <w:r w:rsidR="009A685E">
              <w:rPr>
                <w:rFonts w:ascii="Arial" w:hAnsi="Arial" w:cs="Arial"/>
                <w:color w:val="000000"/>
                <w:sz w:val="18"/>
                <w:szCs w:val="18"/>
              </w:rPr>
              <w:t>o</w:t>
            </w:r>
            <w:r w:rsidR="009A685E" w:rsidRPr="009A685E">
              <w:rPr>
                <w:rFonts w:ascii="Arial" w:hAnsi="Arial" w:cs="Arial"/>
                <w:color w:val="000000"/>
                <w:sz w:val="18"/>
                <w:szCs w:val="18"/>
              </w:rPr>
              <w:t xml:space="preserve"> za Laboratorij za testiranje avtonomnih funkcij</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262B5150"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9A685E" w:rsidRPr="009A685E">
              <w:rPr>
                <w:rFonts w:ascii="Arial" w:hAnsi="Arial" w:cs="Arial"/>
                <w:color w:val="000000"/>
                <w:sz w:val="18"/>
                <w:szCs w:val="18"/>
              </w:rPr>
              <w:t>opreme za Laboratorij za testiranje avtonomnih funkcij</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5528A3E"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C46F3F"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9A685E">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6CE8A3D9" w14:textId="3F3B4571" w:rsidR="000F2512" w:rsidRPr="00731494" w:rsidRDefault="000F2512" w:rsidP="000F2512">
            <w:pPr>
              <w:pStyle w:val="BodyText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BodyText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BodyText"/>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BodyText"/>
              <w:rPr>
                <w:rFonts w:ascii="Arial" w:hAnsi="Arial"/>
                <w:sz w:val="18"/>
                <w:szCs w:val="18"/>
              </w:rPr>
            </w:pPr>
          </w:p>
          <w:p w14:paraId="2EFEF75C" w14:textId="6E4E6DE4"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618F741F" w:rsidR="000F2512" w:rsidRPr="00731494" w:rsidRDefault="000F2512">
            <w:pPr>
              <w:spacing w:before="225" w:after="225"/>
              <w:jc w:val="both"/>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E42ED3">
            <w:pPr>
              <w:pStyle w:val="ListParagraph"/>
              <w:numPr>
                <w:ilvl w:val="0"/>
                <w:numId w:val="94"/>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9A685E">
              <w:rPr>
                <w:color w:val="000000" w:themeColor="text1"/>
                <w:sz w:val="18"/>
                <w:szCs w:val="18"/>
              </w:rPr>
              <w:t xml:space="preserve"> </w:t>
            </w:r>
          </w:p>
          <w:p w14:paraId="097725B9" w14:textId="77777777" w:rsidR="00E42ED3" w:rsidRPr="009A685E" w:rsidRDefault="00E42ED3" w:rsidP="00E42ED3">
            <w:pPr>
              <w:pStyle w:val="ListParagraph"/>
              <w:numPr>
                <w:ilvl w:val="0"/>
                <w:numId w:val="94"/>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7777777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24 ur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1B97B06E"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02FE26"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1922905D" w14:textId="56AFFE19"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lastRenderedPageBreak/>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5E08FC8D" w14:textId="77777777" w:rsidR="009A685E" w:rsidRPr="009A685E" w:rsidRDefault="009A685E" w:rsidP="009A685E">
            <w:pPr>
              <w:spacing w:line="264" w:lineRule="auto"/>
              <w:jc w:val="both"/>
              <w:rPr>
                <w:rFonts w:ascii="Arial" w:hAnsi="Arial" w:cs="Arial"/>
                <w:sz w:val="18"/>
                <w:szCs w:val="18"/>
              </w:rPr>
            </w:pPr>
          </w:p>
          <w:p w14:paraId="19CD92FA" w14:textId="77777777" w:rsidR="009A685E" w:rsidRPr="009A685E" w:rsidRDefault="009A685E" w:rsidP="009A685E">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7E8C4DEB" w14:textId="77777777" w:rsidR="009A685E" w:rsidRPr="009A685E" w:rsidRDefault="009A685E" w:rsidP="009A685E">
            <w:pPr>
              <w:tabs>
                <w:tab w:val="left" w:pos="1725"/>
              </w:tabs>
              <w:spacing w:line="264" w:lineRule="auto"/>
              <w:jc w:val="both"/>
              <w:rPr>
                <w:rFonts w:ascii="Arial" w:hAnsi="Arial" w:cs="Arial"/>
                <w:sz w:val="18"/>
                <w:szCs w:val="18"/>
              </w:rPr>
            </w:pPr>
          </w:p>
          <w:p w14:paraId="67962D0D" w14:textId="77777777" w:rsidR="009A685E" w:rsidRPr="009A685E" w:rsidRDefault="009A685E" w:rsidP="009A685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074B2F28"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6A5CC66E"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4354CF2"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0BD5915F"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naročniku ali tretjim osebam pri izvajanju del povzroči škodo, ki je ne povrne v roku 8 dni po pozivu naročnika,</w:t>
            </w:r>
          </w:p>
          <w:p w14:paraId="1B36987F"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1884EF58"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EDEC714"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03882861" w14:textId="77777777" w:rsidR="009A685E" w:rsidRPr="009A685E" w:rsidRDefault="009A685E" w:rsidP="009A685E">
            <w:pPr>
              <w:pStyle w:val="ListParagraph"/>
              <w:numPr>
                <w:ilvl w:val="0"/>
                <w:numId w:val="107"/>
              </w:numPr>
              <w:suppressAutoHyphens/>
              <w:spacing w:line="264" w:lineRule="auto"/>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1981CA1D" w14:textId="77777777" w:rsidR="009A685E" w:rsidRPr="009A685E" w:rsidRDefault="009A685E" w:rsidP="009A685E">
            <w:pPr>
              <w:pStyle w:val="Standard"/>
              <w:spacing w:line="264" w:lineRule="auto"/>
              <w:rPr>
                <w:rFonts w:ascii="Arial" w:hAnsi="Arial" w:cs="Arial"/>
                <w:sz w:val="18"/>
                <w:szCs w:val="18"/>
              </w:rPr>
            </w:pPr>
          </w:p>
          <w:p w14:paraId="65458D1B" w14:textId="77777777" w:rsidR="00BE7E6E" w:rsidRDefault="009A685E" w:rsidP="009A685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4B9CA4E7" w:rsidR="009A685E" w:rsidRPr="009A685E" w:rsidRDefault="009A685E" w:rsidP="009A685E">
            <w:pPr>
              <w:spacing w:line="264" w:lineRule="auto"/>
              <w:contextualSpacing/>
              <w:jc w:val="both"/>
              <w:rPr>
                <w:rFonts w:ascii="Arial" w:hAnsi="Arial" w:cs="Arial"/>
                <w:sz w:val="18"/>
                <w:szCs w:val="18"/>
              </w:rPr>
            </w:pPr>
          </w:p>
        </w:tc>
      </w:tr>
    </w:tbl>
    <w:p w14:paraId="127F8983" w14:textId="6F7B9050"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04189334"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3DD3DA47" w14:textId="77777777" w:rsidR="009A685E" w:rsidRPr="009A685E" w:rsidRDefault="009A685E" w:rsidP="009A685E">
            <w:pPr>
              <w:spacing w:line="276" w:lineRule="auto"/>
              <w:jc w:val="both"/>
              <w:rPr>
                <w:rFonts w:ascii="Arial" w:hAnsi="Arial" w:cs="Arial"/>
                <w:sz w:val="18"/>
                <w:szCs w:val="18"/>
              </w:rPr>
            </w:pPr>
          </w:p>
          <w:p w14:paraId="0369ABF7" w14:textId="77777777" w:rsidR="009A685E" w:rsidRPr="009A685E" w:rsidRDefault="009A685E" w:rsidP="009A685E">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07F6D1DD" w14:textId="77777777" w:rsidR="009A685E" w:rsidRPr="009A685E" w:rsidRDefault="009A685E" w:rsidP="009A685E">
            <w:pPr>
              <w:spacing w:line="276" w:lineRule="auto"/>
              <w:jc w:val="both"/>
              <w:rPr>
                <w:rFonts w:ascii="Arial" w:hAnsi="Arial" w:cs="Arial"/>
                <w:color w:val="000000" w:themeColor="text1"/>
                <w:sz w:val="18"/>
                <w:szCs w:val="18"/>
              </w:rPr>
            </w:pPr>
          </w:p>
          <w:p w14:paraId="22DDC86E" w14:textId="77777777" w:rsidR="009A685E" w:rsidRPr="009A685E" w:rsidRDefault="009A685E" w:rsidP="009A685E">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15EDFD4" w14:textId="77777777" w:rsidR="009A685E" w:rsidRPr="009A685E" w:rsidRDefault="009A685E" w:rsidP="009A685E">
            <w:pPr>
              <w:pStyle w:val="ListParagraph"/>
              <w:numPr>
                <w:ilvl w:val="0"/>
                <w:numId w:val="100"/>
              </w:numPr>
              <w:suppressAutoHyphens/>
              <w:spacing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1FBDA6E1" w14:textId="77777777" w:rsidR="009A685E" w:rsidRPr="009A685E" w:rsidRDefault="009A685E" w:rsidP="009A685E">
            <w:pPr>
              <w:pStyle w:val="ListParagraph"/>
              <w:numPr>
                <w:ilvl w:val="0"/>
                <w:numId w:val="100"/>
              </w:numPr>
              <w:suppressAutoHyphens/>
              <w:spacing w:line="276" w:lineRule="auto"/>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49B7B791" w14:textId="77777777" w:rsidR="009A685E" w:rsidRPr="009A685E" w:rsidRDefault="009A685E" w:rsidP="009A685E">
            <w:pPr>
              <w:pStyle w:val="ListParagraph"/>
              <w:numPr>
                <w:ilvl w:val="0"/>
                <w:numId w:val="100"/>
              </w:numPr>
              <w:suppressAutoHyphens/>
              <w:spacing w:line="276" w:lineRule="auto"/>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514F5B82" w:rsidR="00BE7E6E" w:rsidRPr="009A685E" w:rsidRDefault="009A685E" w:rsidP="009A685E">
            <w:pPr>
              <w:pStyle w:val="ListParagraph"/>
              <w:numPr>
                <w:ilvl w:val="0"/>
                <w:numId w:val="100"/>
              </w:numPr>
              <w:suppressAutoHyphens/>
              <w:spacing w:line="276" w:lineRule="auto"/>
              <w:jc w:val="both"/>
              <w:rPr>
                <w:rFonts w:ascii="Arial" w:hAnsi="Arial" w:cs="Arial"/>
                <w:sz w:val="18"/>
                <w:szCs w:val="18"/>
              </w:rPr>
            </w:pPr>
            <w:r w:rsidRPr="009A685E">
              <w:rPr>
                <w:rFonts w:ascii="Arial" w:hAnsi="Arial" w:cs="Arial"/>
                <w:sz w:val="18"/>
                <w:szCs w:val="18"/>
              </w:rPr>
              <w:lastRenderedPageBreak/>
              <w:t>dobavitelj naročniku skladno z njegovim pozivom ne izroči novega oziroma spremenjenega finančnega zavarovanja, ki bi bilo potrebno zaradi spremembe vrednosti predmeta naročila ali garancijskega roka.</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 xml:space="preserve">V primeru izpolnitve razveznega pogoja se šteje, da je pogodba razvezana z dnem sklenitve nove pogodbe o izvedbi javnega naročila, naročnik pa mora nov postopek oddaje javnega naročila začeti nemudoma, vendar </w:t>
            </w:r>
            <w:r w:rsidRPr="00731494">
              <w:rPr>
                <w:rFonts w:ascii="Arial" w:hAnsi="Arial" w:cs="Arial"/>
                <w:color w:val="000000"/>
                <w:sz w:val="18"/>
                <w:szCs w:val="18"/>
              </w:rPr>
              <w:lastRenderedPageBreak/>
              <w:t>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57C4B41" w14:textId="77777777" w:rsidR="009A685E" w:rsidRDefault="009A685E" w:rsidP="00CA26F2">
      <w:pPr>
        <w:spacing w:before="975" w:after="225" w:line="240" w:lineRule="auto"/>
        <w:jc w:val="both"/>
        <w:rPr>
          <w:rFonts w:ascii="Arial" w:hAnsi="Arial" w:cs="Arial"/>
          <w:color w:val="000000"/>
          <w:sz w:val="18"/>
          <w:szCs w:val="18"/>
        </w:rPr>
      </w:pPr>
    </w:p>
    <w:p w14:paraId="60E45224" w14:textId="77777777" w:rsidR="009A685E" w:rsidRDefault="009A685E" w:rsidP="00CA26F2">
      <w:pPr>
        <w:spacing w:before="975" w:after="225" w:line="240" w:lineRule="auto"/>
        <w:jc w:val="both"/>
        <w:rPr>
          <w:rFonts w:ascii="Arial" w:hAnsi="Arial" w:cs="Arial"/>
          <w:color w:val="000000"/>
          <w:sz w:val="18"/>
          <w:szCs w:val="18"/>
        </w:rPr>
      </w:pPr>
    </w:p>
    <w:p w14:paraId="7CACB92C" w14:textId="77777777" w:rsidR="009A685E" w:rsidRDefault="009A685E" w:rsidP="00CA26F2">
      <w:pPr>
        <w:spacing w:before="975" w:after="225" w:line="240" w:lineRule="auto"/>
        <w:jc w:val="both"/>
        <w:rPr>
          <w:rFonts w:ascii="Arial" w:hAnsi="Arial" w:cs="Arial"/>
          <w:color w:val="000000"/>
          <w:sz w:val="18"/>
          <w:szCs w:val="18"/>
        </w:rPr>
      </w:pPr>
    </w:p>
    <w:p w14:paraId="468D57DC" w14:textId="377072D5" w:rsidR="009A685E" w:rsidRDefault="009A685E">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35638289"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9A685E" w:rsidRPr="009A685E">
        <w:rPr>
          <w:rFonts w:ascii="Arial" w:eastAsia="Times New Roman" w:hAnsi="Arial" w:cs="Arial"/>
          <w:b/>
          <w:color w:val="000000" w:themeColor="text1"/>
          <w:sz w:val="18"/>
          <w:szCs w:val="18"/>
          <w:lang w:eastAsia="sl-SI"/>
        </w:rPr>
        <w:t>OPREME ZA LABORATORIJ ZA TESTIRANJE AVTONOMNIH FUNKCIJ</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CA26F2">
      <w:pPr>
        <w:numPr>
          <w:ilvl w:val="0"/>
          <w:numId w:val="44"/>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CA26F2">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772D94D"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F140A7">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CA26F2">
      <w:pPr>
        <w:numPr>
          <w:ilvl w:val="1"/>
          <w:numId w:val="44"/>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CA26F2">
      <w:pPr>
        <w:numPr>
          <w:ilvl w:val="1"/>
          <w:numId w:val="44"/>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CA26F2">
      <w:pPr>
        <w:numPr>
          <w:ilvl w:val="0"/>
          <w:numId w:val="57"/>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CA26F2">
      <w:pPr>
        <w:numPr>
          <w:ilvl w:val="0"/>
          <w:numId w:val="59"/>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CA26F2">
      <w:pPr>
        <w:numPr>
          <w:ilvl w:val="1"/>
          <w:numId w:val="44"/>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CA26F2">
      <w:pPr>
        <w:numPr>
          <w:ilvl w:val="0"/>
          <w:numId w:val="40"/>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415C15CD"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Odzivni čas za odpravo napak je največ 24 ur od trenutka obvestila o napaki ali okvari. Odzivni čas predstavlja čas od prijave oziroma obvestila o napaki s strani naročnika, do začetka intervencije in diagnosticiranja napake.</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29FBF69B"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sedem (7) dni od dneva,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P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CA26F2">
      <w:pPr>
        <w:numPr>
          <w:ilvl w:val="0"/>
          <w:numId w:val="41"/>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4BD22C2" w:rsidR="0034300A" w:rsidRPr="0034300A" w:rsidRDefault="0034300A" w:rsidP="00CA26F2">
      <w:pPr>
        <w:numPr>
          <w:ilvl w:val="1"/>
          <w:numId w:val="41"/>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F140A7">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CA26F2">
      <w:pPr>
        <w:numPr>
          <w:ilvl w:val="1"/>
          <w:numId w:val="42"/>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CA26F2">
      <w:pPr>
        <w:numPr>
          <w:ilvl w:val="0"/>
          <w:numId w:val="56"/>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CA26F2">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CA26F2">
      <w:pPr>
        <w:numPr>
          <w:ilvl w:val="0"/>
          <w:numId w:val="56"/>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CA26F2">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CA26F2">
      <w:pPr>
        <w:numPr>
          <w:ilvl w:val="1"/>
          <w:numId w:val="42"/>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3ABF1987"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CA26F2">
      <w:pPr>
        <w:numPr>
          <w:ilvl w:val="0"/>
          <w:numId w:val="42"/>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CA26F2">
      <w:pPr>
        <w:numPr>
          <w:ilvl w:val="1"/>
          <w:numId w:val="42"/>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CA26F2">
      <w:pPr>
        <w:numPr>
          <w:ilvl w:val="0"/>
          <w:numId w:val="42"/>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632A7CD9" w:rsidR="0034300A" w:rsidRPr="0034300A" w:rsidRDefault="0034300A" w:rsidP="00CA26F2">
      <w:pPr>
        <w:numPr>
          <w:ilvl w:val="1"/>
          <w:numId w:val="48"/>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F140A7">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301F0967" w:rsidR="0034300A" w:rsidRPr="0034300A" w:rsidRDefault="0034300A" w:rsidP="00CA26F2">
      <w:pPr>
        <w:numPr>
          <w:ilvl w:val="1"/>
          <w:numId w:val="47"/>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sidR="00293F98">
        <w:rPr>
          <w:rFonts w:ascii="Arial" w:eastAsia="Times New Roman" w:hAnsi="Arial" w:cs="Arial"/>
          <w:sz w:val="18"/>
          <w:szCs w:val="18"/>
          <w:lang w:eastAsia="x-none"/>
        </w:rPr>
        <w:t>treh</w:t>
      </w:r>
      <w:r w:rsidR="00293F98"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w:t>
      </w:r>
      <w:r w:rsidR="00293F98">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w:t>
            </w:r>
            <w:r w:rsidRPr="0034300A">
              <w:rPr>
                <w:rFonts w:ascii="Arial" w:eastAsia="Times New Roman" w:hAnsi="Arial" w:cs="Arial"/>
                <w:sz w:val="18"/>
                <w:szCs w:val="18"/>
                <w:lang w:eastAsia="sl-SI"/>
              </w:rPr>
              <w:lastRenderedPageBreak/>
              <w:t xml:space="preserve">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CA26F2">
            <w:pPr>
              <w:numPr>
                <w:ilvl w:val="0"/>
                <w:numId w:val="54"/>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CA26F2">
            <w:pPr>
              <w:numPr>
                <w:ilvl w:val="0"/>
                <w:numId w:val="55"/>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CA26F2">
      <w:pPr>
        <w:numPr>
          <w:ilvl w:val="0"/>
          <w:numId w:val="49"/>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5F1F5FB2" w:rsidR="0034300A" w:rsidRPr="0034300A" w:rsidRDefault="0034300A" w:rsidP="00CA26F2">
      <w:pPr>
        <w:numPr>
          <w:ilvl w:val="0"/>
          <w:numId w:val="51"/>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(nepreklicno, brezpogojno bančno garancijo ali enakovredno kavcijsko zavarovanje unovčljivo na prvi poziv) v višini 10% pogodbene vrednosti vključno 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F140A7">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CA26F2">
      <w:pPr>
        <w:numPr>
          <w:ilvl w:val="0"/>
          <w:numId w:val="38"/>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CA26F2">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CA26F2">
      <w:pPr>
        <w:numPr>
          <w:ilvl w:val="0"/>
          <w:numId w:val="51"/>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CA26F2">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CA26F2">
      <w:pPr>
        <w:numPr>
          <w:ilvl w:val="2"/>
          <w:numId w:val="52"/>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CA26F2">
      <w:pPr>
        <w:numPr>
          <w:ilvl w:val="0"/>
          <w:numId w:val="51"/>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CA26F2">
      <w:pPr>
        <w:numPr>
          <w:ilvl w:val="1"/>
          <w:numId w:val="50"/>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CA26F2">
      <w:pPr>
        <w:numPr>
          <w:ilvl w:val="0"/>
          <w:numId w:val="39"/>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CA26F2">
      <w:pPr>
        <w:numPr>
          <w:ilvl w:val="0"/>
          <w:numId w:val="50"/>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CA26F2">
      <w:pPr>
        <w:numPr>
          <w:ilvl w:val="0"/>
          <w:numId w:val="46"/>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CA26F2">
      <w:pPr>
        <w:numPr>
          <w:ilvl w:val="1"/>
          <w:numId w:val="50"/>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CA26F2">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CA26F2">
      <w:pPr>
        <w:numPr>
          <w:ilvl w:val="0"/>
          <w:numId w:val="53"/>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CA26F2">
      <w:pPr>
        <w:numPr>
          <w:ilvl w:val="0"/>
          <w:numId w:val="45"/>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CA26F2">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CA26F2">
      <w:pPr>
        <w:numPr>
          <w:ilvl w:val="1"/>
          <w:numId w:val="45"/>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CA26F2">
      <w:pPr>
        <w:numPr>
          <w:ilvl w:val="0"/>
          <w:numId w:val="43"/>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CA26F2">
      <w:pPr>
        <w:numPr>
          <w:ilvl w:val="0"/>
          <w:numId w:val="43"/>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CA26F2">
      <w:pPr>
        <w:numPr>
          <w:ilvl w:val="1"/>
          <w:numId w:val="45"/>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CA26F2">
      <w:pPr>
        <w:numPr>
          <w:ilvl w:val="1"/>
          <w:numId w:val="45"/>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lastRenderedPageBreak/>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EB3F5" w14:textId="77777777" w:rsidR="007267F3" w:rsidRDefault="007267F3" w:rsidP="006975C6">
      <w:pPr>
        <w:spacing w:after="0" w:line="240" w:lineRule="auto"/>
      </w:pPr>
      <w:r>
        <w:separator/>
      </w:r>
    </w:p>
  </w:endnote>
  <w:endnote w:type="continuationSeparator" w:id="0">
    <w:p w14:paraId="47F06669" w14:textId="77777777" w:rsidR="007267F3" w:rsidRDefault="007267F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31377" w:rsidRPr="0086756A" w:rsidRDefault="00731377" w:rsidP="00432E71">
    <w:pPr>
      <w:pStyle w:val="Footer"/>
      <w:shd w:val="clear" w:color="auto" w:fill="FFFFFF" w:themeFill="background1"/>
      <w:ind w:left="7513"/>
      <w:jc w:val="center"/>
      <w:rPr>
        <w:rFonts w:ascii="Arial" w:hAnsi="Arial" w:cs="Arial"/>
        <w:sz w:val="10"/>
        <w:szCs w:val="10"/>
      </w:rPr>
    </w:pPr>
  </w:p>
  <w:p w14:paraId="01347CEE" w14:textId="77777777" w:rsidR="00731377"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31377" w:rsidRPr="00261B06">
          <w:rPr>
            <w:rFonts w:ascii="Arial" w:hAnsi="Arial" w:cs="Arial"/>
            <w:sz w:val="18"/>
            <w:szCs w:val="18"/>
          </w:rPr>
          <w:fldChar w:fldCharType="begin"/>
        </w:r>
        <w:r w:rsidR="00731377" w:rsidRPr="00261B06">
          <w:rPr>
            <w:rFonts w:ascii="Arial" w:hAnsi="Arial" w:cs="Arial"/>
            <w:sz w:val="18"/>
            <w:szCs w:val="18"/>
          </w:rPr>
          <w:instrText xml:space="preserve"> PAGE   \* MERGEFORMAT </w:instrText>
        </w:r>
        <w:r w:rsidR="00731377" w:rsidRPr="00261B06">
          <w:rPr>
            <w:rFonts w:ascii="Arial" w:hAnsi="Arial" w:cs="Arial"/>
            <w:sz w:val="18"/>
            <w:szCs w:val="18"/>
          </w:rPr>
          <w:fldChar w:fldCharType="separate"/>
        </w:r>
        <w:r w:rsidR="00731377">
          <w:rPr>
            <w:rFonts w:ascii="Arial" w:hAnsi="Arial" w:cs="Arial"/>
            <w:sz w:val="18"/>
            <w:szCs w:val="18"/>
          </w:rPr>
          <w:t>2</w:t>
        </w:r>
        <w:r w:rsidR="00731377" w:rsidRPr="00261B06">
          <w:rPr>
            <w:rFonts w:ascii="Arial" w:hAnsi="Arial" w:cs="Arial"/>
            <w:noProof/>
            <w:sz w:val="18"/>
            <w:szCs w:val="18"/>
          </w:rPr>
          <w:fldChar w:fldCharType="end"/>
        </w:r>
      </w:sdtContent>
    </w:sdt>
  </w:p>
  <w:p w14:paraId="55A96823" w14:textId="77777777" w:rsidR="00731377" w:rsidRDefault="00731377"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31377" w:rsidRDefault="00731377" w:rsidP="00432E71">
    <w:pPr>
      <w:pStyle w:val="Footer"/>
      <w:jc w:val="center"/>
      <w:rPr>
        <w:rFonts w:ascii="Arial" w:hAnsi="Arial" w:cs="Arial"/>
        <w:sz w:val="18"/>
        <w:szCs w:val="18"/>
      </w:rPr>
    </w:pPr>
  </w:p>
  <w:p w14:paraId="2F869CB4" w14:textId="67912044" w:rsidR="00731377" w:rsidRPr="00432E71" w:rsidRDefault="00B33FCD" w:rsidP="00B33FCD">
    <w:pPr>
      <w:pStyle w:val="Footer"/>
      <w:jc w:val="center"/>
      <w:rPr>
        <w:rFonts w:ascii="Arial" w:hAnsi="Arial" w:cs="Arial"/>
        <w:b/>
        <w:bCs/>
        <w:sz w:val="18"/>
        <w:szCs w:val="18"/>
      </w:rPr>
    </w:pPr>
    <w:r w:rsidRPr="00B33FCD">
      <w:rPr>
        <w:rFonts w:ascii="Arial" w:hAnsi="Arial" w:cs="Arial"/>
        <w:b/>
        <w:bCs/>
        <w:sz w:val="18"/>
        <w:szCs w:val="18"/>
      </w:rPr>
      <w:t>Nakup opreme za Laboratorij za testiranje avtonomnih funkcij za potrebe UKC Ljubljana</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31377" w:rsidRDefault="00731377"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31377" w:rsidRDefault="00731377" w:rsidP="00A11576">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31377" w:rsidRDefault="00731377"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31377" w:rsidRDefault="00731377"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31377" w:rsidRDefault="00731377"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731377" w:rsidRDefault="00731377"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31377" w:rsidRDefault="00731377"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31377" w:rsidRDefault="00731377"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31377" w:rsidRDefault="00731377"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ACD82" w14:textId="77777777" w:rsidR="007267F3" w:rsidRDefault="007267F3" w:rsidP="006975C6">
      <w:pPr>
        <w:spacing w:after="0" w:line="240" w:lineRule="auto"/>
      </w:pPr>
      <w:r>
        <w:separator/>
      </w:r>
    </w:p>
  </w:footnote>
  <w:footnote w:type="continuationSeparator" w:id="0">
    <w:p w14:paraId="21DD6AAF" w14:textId="77777777" w:rsidR="007267F3" w:rsidRDefault="007267F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31377" w:rsidRDefault="00731377"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31377" w:rsidRDefault="00731377" w:rsidP="00432E71">
    <w:pPr>
      <w:pStyle w:val="Header"/>
    </w:pPr>
  </w:p>
  <w:p w14:paraId="38A8D3E6" w14:textId="77777777" w:rsidR="00731377" w:rsidRDefault="00731377" w:rsidP="00432E71">
    <w:pPr>
      <w:pStyle w:val="Header"/>
    </w:pPr>
  </w:p>
  <w:p w14:paraId="3FD602BC" w14:textId="77777777" w:rsidR="00731377" w:rsidRDefault="00731377" w:rsidP="00432E71">
    <w:pPr>
      <w:pStyle w:val="Header"/>
    </w:pPr>
  </w:p>
  <w:p w14:paraId="56B0DA13" w14:textId="77777777" w:rsidR="00731377" w:rsidRPr="00432E71" w:rsidRDefault="00731377"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3"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09635572"/>
    <w:multiLevelType w:val="hybridMultilevel"/>
    <w:tmpl w:val="06506798"/>
    <w:lvl w:ilvl="0" w:tplc="0D4C89F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1AC3085"/>
    <w:multiLevelType w:val="hybridMultilevel"/>
    <w:tmpl w:val="58287CF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9"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3210529"/>
    <w:multiLevelType w:val="hybridMultilevel"/>
    <w:tmpl w:val="6B08A288"/>
    <w:lvl w:ilvl="0" w:tplc="37DE919C">
      <w:start w:val="10"/>
      <w:numFmt w:val="bullet"/>
      <w:lvlText w:val="-"/>
      <w:lvlJc w:val="left"/>
      <w:pPr>
        <w:ind w:left="785" w:hanging="360"/>
      </w:pPr>
      <w:rPr>
        <w:rFonts w:ascii="Arial" w:eastAsiaTheme="minorHAnsi" w:hAnsi="Arial" w:cs="Aria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1"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2" w15:restartNumberingAfterBreak="0">
    <w:nsid w:val="166427CF"/>
    <w:multiLevelType w:val="hybridMultilevel"/>
    <w:tmpl w:val="409E615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9DD7B51"/>
    <w:multiLevelType w:val="hybridMultilevel"/>
    <w:tmpl w:val="3EB291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26753"/>
    <w:multiLevelType w:val="hybridMultilevel"/>
    <w:tmpl w:val="3F48FC5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19073B"/>
    <w:multiLevelType w:val="hybridMultilevel"/>
    <w:tmpl w:val="499408A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8"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24D2348A"/>
    <w:multiLevelType w:val="hybridMultilevel"/>
    <w:tmpl w:val="B98832D6"/>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8307E80"/>
    <w:multiLevelType w:val="hybridMultilevel"/>
    <w:tmpl w:val="8012B97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A6238EC"/>
    <w:multiLevelType w:val="hybridMultilevel"/>
    <w:tmpl w:val="C91AA83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4" w15:restartNumberingAfterBreak="0">
    <w:nsid w:val="2C3C32FD"/>
    <w:multiLevelType w:val="hybridMultilevel"/>
    <w:tmpl w:val="B86CA0D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6"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7"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8"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9"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30" w15:restartNumberingAfterBreak="0">
    <w:nsid w:val="36372193"/>
    <w:multiLevelType w:val="hybridMultilevel"/>
    <w:tmpl w:val="5944DFB4"/>
    <w:lvl w:ilvl="0" w:tplc="88A21CB2">
      <w:start w:val="1"/>
      <w:numFmt w:val="upp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8A12CB7"/>
    <w:multiLevelType w:val="hybridMultilevel"/>
    <w:tmpl w:val="575A757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3A746D"/>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3AD7049B"/>
    <w:multiLevelType w:val="hybridMultilevel"/>
    <w:tmpl w:val="CC7AE3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0193535"/>
    <w:multiLevelType w:val="hybridMultilevel"/>
    <w:tmpl w:val="3AFEA7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43C10E4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2" w15:restartNumberingAfterBreak="0">
    <w:nsid w:val="49A91063"/>
    <w:multiLevelType w:val="hybridMultilevel"/>
    <w:tmpl w:val="ACC0D7E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4"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66153A"/>
    <w:multiLevelType w:val="hybridMultilevel"/>
    <w:tmpl w:val="2AD45180"/>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183D4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72C72C2"/>
    <w:multiLevelType w:val="multilevel"/>
    <w:tmpl w:val="B9AC6B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 w15:restartNumberingAfterBreak="0">
    <w:nsid w:val="59FE1C1D"/>
    <w:multiLevelType w:val="singleLevel"/>
    <w:tmpl w:val="0000000A"/>
    <w:lvl w:ilvl="0">
      <w:start w:val="1"/>
      <w:numFmt w:val="decimal"/>
      <w:lvlText w:val="%1."/>
      <w:lvlJc w:val="left"/>
      <w:pPr>
        <w:tabs>
          <w:tab w:val="num" w:pos="360"/>
        </w:tabs>
        <w:ind w:left="360" w:hanging="360"/>
      </w:pPr>
      <w:rPr>
        <w:rFonts w:hint="default"/>
      </w:rPr>
    </w:lvl>
  </w:abstractNum>
  <w:abstractNum w:abstractNumId="53" w15:restartNumberingAfterBreak="0">
    <w:nsid w:val="5C7377F1"/>
    <w:multiLevelType w:val="hybridMultilevel"/>
    <w:tmpl w:val="5A328FE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0A601B3"/>
    <w:multiLevelType w:val="hybridMultilevel"/>
    <w:tmpl w:val="E05CBB78"/>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115328B"/>
    <w:multiLevelType w:val="hybridMultilevel"/>
    <w:tmpl w:val="2D741C1E"/>
    <w:lvl w:ilvl="0" w:tplc="46EC571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14B4623"/>
    <w:multiLevelType w:val="hybridMultilevel"/>
    <w:tmpl w:val="E7B83156"/>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1C9301A"/>
    <w:multiLevelType w:val="hybridMultilevel"/>
    <w:tmpl w:val="4900E0CE"/>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9" w15:restartNumberingAfterBreak="0">
    <w:nsid w:val="63A861E5"/>
    <w:multiLevelType w:val="hybridMultilevel"/>
    <w:tmpl w:val="A91ACAE2"/>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63E52668"/>
    <w:multiLevelType w:val="hybridMultilevel"/>
    <w:tmpl w:val="1E064EB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2"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63"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64"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6"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6E964E0D"/>
    <w:multiLevelType w:val="hybridMultilevel"/>
    <w:tmpl w:val="1654D7A6"/>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0606785"/>
    <w:multiLevelType w:val="hybridMultilevel"/>
    <w:tmpl w:val="5A526082"/>
    <w:lvl w:ilvl="0" w:tplc="F36E5352">
      <w:numFmt w:val="bullet"/>
      <w:lvlText w:val="-"/>
      <w:lvlJc w:val="left"/>
      <w:pPr>
        <w:ind w:left="720" w:hanging="360"/>
      </w:pPr>
      <w:rPr>
        <w:rFonts w:ascii="Verdana" w:eastAsia="Arial Unicode MS"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71" w15:restartNumberingAfterBreak="0">
    <w:nsid w:val="744A7F2D"/>
    <w:multiLevelType w:val="hybridMultilevel"/>
    <w:tmpl w:val="7DE06EAE"/>
    <w:lvl w:ilvl="0" w:tplc="8C227CD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ABF4DF5"/>
    <w:multiLevelType w:val="hybridMultilevel"/>
    <w:tmpl w:val="0A9C855A"/>
    <w:lvl w:ilvl="0" w:tplc="04240017">
      <w:start w:val="1"/>
      <w:numFmt w:val="lowerLetter"/>
      <w:lvlText w:val="%1)"/>
      <w:lvlJc w:val="left"/>
      <w:pPr>
        <w:ind w:left="720" w:hanging="360"/>
      </w:pPr>
      <w:rPr>
        <w:rFonts w:hint="default"/>
        <w:b w:val="0"/>
      </w:r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6"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7"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8" w15:restartNumberingAfterBreak="0">
    <w:nsid w:val="7C396B43"/>
    <w:multiLevelType w:val="hybridMultilevel"/>
    <w:tmpl w:val="5CCEDE92"/>
    <w:lvl w:ilvl="0" w:tplc="04090005">
      <w:start w:val="1"/>
      <w:numFmt w:val="bullet"/>
      <w:lvlText w:val=""/>
      <w:lvlJc w:val="left"/>
      <w:pPr>
        <w:ind w:left="766" w:hanging="360"/>
      </w:pPr>
      <w:rPr>
        <w:rFonts w:ascii="Wingdings" w:hAnsi="Wingdings"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9"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80"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81"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03630685">
    <w:abstractNumId w:val="46"/>
  </w:num>
  <w:num w:numId="2" w16cid:durableId="1975678046">
    <w:abstractNumId w:val="25"/>
  </w:num>
  <w:num w:numId="3" w16cid:durableId="1431923918">
    <w:abstractNumId w:val="28"/>
  </w:num>
  <w:num w:numId="4" w16cid:durableId="486166839">
    <w:abstractNumId w:val="77"/>
  </w:num>
  <w:num w:numId="5" w16cid:durableId="160975260">
    <w:abstractNumId w:val="79"/>
  </w:num>
  <w:num w:numId="6" w16cid:durableId="178736355">
    <w:abstractNumId w:val="26"/>
  </w:num>
  <w:num w:numId="7" w16cid:durableId="1750499152">
    <w:abstractNumId w:val="29"/>
  </w:num>
  <w:num w:numId="8" w16cid:durableId="2054693670">
    <w:abstractNumId w:val="80"/>
  </w:num>
  <w:num w:numId="9" w16cid:durableId="665032">
    <w:abstractNumId w:val="27"/>
  </w:num>
  <w:num w:numId="10" w16cid:durableId="1457335870">
    <w:abstractNumId w:val="20"/>
  </w:num>
  <w:num w:numId="11" w16cid:durableId="451747543">
    <w:abstractNumId w:val="11"/>
  </w:num>
  <w:num w:numId="12" w16cid:durableId="196549786">
    <w:abstractNumId w:val="63"/>
  </w:num>
  <w:num w:numId="13" w16cid:durableId="137495935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54168858">
    <w:abstractNumId w:val="36"/>
  </w:num>
  <w:num w:numId="15" w16cid:durableId="1205173676">
    <w:abstractNumId w:val="62"/>
  </w:num>
  <w:num w:numId="16" w16cid:durableId="16945291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8654337">
    <w:abstractNumId w:val="13"/>
  </w:num>
  <w:num w:numId="18" w16cid:durableId="326903418">
    <w:abstractNumId w:val="37"/>
  </w:num>
  <w:num w:numId="19" w16cid:durableId="237256437">
    <w:abstractNumId w:val="1"/>
  </w:num>
  <w:num w:numId="20" w16cid:durableId="1377778973">
    <w:abstractNumId w:val="47"/>
  </w:num>
  <w:num w:numId="21" w16cid:durableId="318584497">
    <w:abstractNumId w:val="78"/>
  </w:num>
  <w:num w:numId="22" w16cid:durableId="403530621">
    <w:abstractNumId w:val="7"/>
  </w:num>
  <w:num w:numId="23" w16cid:durableId="255865649">
    <w:abstractNumId w:val="15"/>
  </w:num>
  <w:num w:numId="24" w16cid:durableId="687803042">
    <w:abstractNumId w:val="67"/>
  </w:num>
  <w:num w:numId="25" w16cid:durableId="565073532">
    <w:abstractNumId w:val="24"/>
  </w:num>
  <w:num w:numId="26" w16cid:durableId="1026254345">
    <w:abstractNumId w:val="53"/>
  </w:num>
  <w:num w:numId="27" w16cid:durableId="128863198">
    <w:abstractNumId w:val="21"/>
  </w:num>
  <w:num w:numId="28" w16cid:durableId="559560714">
    <w:abstractNumId w:val="16"/>
  </w:num>
  <w:num w:numId="29" w16cid:durableId="1713530578">
    <w:abstractNumId w:val="42"/>
  </w:num>
  <w:num w:numId="30" w16cid:durableId="160659660">
    <w:abstractNumId w:val="71"/>
  </w:num>
  <w:num w:numId="31" w16cid:durableId="1638562643">
    <w:abstractNumId w:val="12"/>
  </w:num>
  <w:num w:numId="32" w16cid:durableId="1597664691">
    <w:abstractNumId w:val="59"/>
  </w:num>
  <w:num w:numId="33" w16cid:durableId="653802812">
    <w:abstractNumId w:val="54"/>
  </w:num>
  <w:num w:numId="34" w16cid:durableId="1205212263">
    <w:abstractNumId w:val="32"/>
  </w:num>
  <w:num w:numId="35" w16cid:durableId="1293360884">
    <w:abstractNumId w:val="0"/>
  </w:num>
  <w:num w:numId="36" w16cid:durableId="1875729790">
    <w:abstractNumId w:val="52"/>
  </w:num>
  <w:num w:numId="37" w16cid:durableId="1896238408">
    <w:abstractNumId w:val="68"/>
  </w:num>
  <w:num w:numId="38" w16cid:durableId="1188131900">
    <w:abstractNumId w:val="72"/>
  </w:num>
  <w:num w:numId="39" w16cid:durableId="1573811232">
    <w:abstractNumId w:val="43"/>
  </w:num>
  <w:num w:numId="40" w16cid:durableId="13376165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02612509">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68368079">
    <w:abstractNumId w:val="65"/>
  </w:num>
  <w:num w:numId="43" w16cid:durableId="144600439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97808053">
    <w:abstractNumId w:val="39"/>
  </w:num>
  <w:num w:numId="45" w16cid:durableId="1790002914">
    <w:abstractNumId w:val="22"/>
  </w:num>
  <w:num w:numId="46" w16cid:durableId="344090548">
    <w:abstractNumId w:val="2"/>
  </w:num>
  <w:num w:numId="47" w16cid:durableId="253168388">
    <w:abstractNumId w:val="3"/>
  </w:num>
  <w:num w:numId="48" w16cid:durableId="1588927662">
    <w:abstractNumId w:val="9"/>
  </w:num>
  <w:num w:numId="49" w16cid:durableId="1404336194">
    <w:abstractNumId w:val="41"/>
  </w:num>
  <w:num w:numId="50" w16cid:durableId="175583476">
    <w:abstractNumId w:val="75"/>
  </w:num>
  <w:num w:numId="51" w16cid:durableId="832716317">
    <w:abstractNumId w:val="14"/>
  </w:num>
  <w:num w:numId="52" w16cid:durableId="852181669">
    <w:abstractNumId w:val="6"/>
  </w:num>
  <w:num w:numId="53" w16cid:durableId="648942590">
    <w:abstractNumId w:val="44"/>
  </w:num>
  <w:num w:numId="54" w16cid:durableId="840391705">
    <w:abstractNumId w:val="76"/>
  </w:num>
  <w:num w:numId="55" w16cid:durableId="1824227232">
    <w:abstractNumId w:val="31"/>
  </w:num>
  <w:num w:numId="56" w16cid:durableId="1300376339">
    <w:abstractNumId w:val="73"/>
  </w:num>
  <w:num w:numId="57" w16cid:durableId="340399377">
    <w:abstractNumId w:val="66"/>
  </w:num>
  <w:num w:numId="58" w16cid:durableId="947200813">
    <w:abstractNumId w:val="74"/>
  </w:num>
  <w:num w:numId="59" w16cid:durableId="910652127">
    <w:abstractNumId w:val="60"/>
  </w:num>
  <w:num w:numId="60" w16cid:durableId="2114086772">
    <w:abstractNumId w:val="55"/>
  </w:num>
  <w:num w:numId="61" w16cid:durableId="28536003">
    <w:abstractNumId w:val="40"/>
  </w:num>
  <w:num w:numId="62" w16cid:durableId="2086412091">
    <w:abstractNumId w:val="34"/>
  </w:num>
  <w:num w:numId="63" w16cid:durableId="1192458220">
    <w:abstractNumId w:val="10"/>
  </w:num>
  <w:num w:numId="64" w16cid:durableId="1324048164">
    <w:abstractNumId w:val="69"/>
  </w:num>
  <w:num w:numId="65" w16cid:durableId="1116870909">
    <w:abstractNumId w:val="56"/>
  </w:num>
  <w:num w:numId="66" w16cid:durableId="551430742">
    <w:abstractNumId w:val="50"/>
  </w:num>
  <w:num w:numId="67" w16cid:durableId="3139221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67851132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01587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7375571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6260656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8790441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8009810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703806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66894272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5171145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0323007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3710724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476021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64625162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7335104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544199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85434594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3865363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2320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47233421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23752500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2210147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22611329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8427686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71108039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00664505">
    <w:abstractNumId w:val="4"/>
  </w:num>
  <w:num w:numId="93" w16cid:durableId="1931959539">
    <w:abstractNumId w:val="38"/>
  </w:num>
  <w:num w:numId="94" w16cid:durableId="1987734958">
    <w:abstractNumId w:val="81"/>
  </w:num>
  <w:num w:numId="95" w16cid:durableId="1009480420">
    <w:abstractNumId w:val="57"/>
  </w:num>
  <w:num w:numId="96" w16cid:durableId="16322495">
    <w:abstractNumId w:val="48"/>
  </w:num>
  <w:num w:numId="97" w16cid:durableId="812527276">
    <w:abstractNumId w:val="30"/>
  </w:num>
  <w:num w:numId="98" w16cid:durableId="1189679879">
    <w:abstractNumId w:val="23"/>
  </w:num>
  <w:num w:numId="99" w16cid:durableId="791754900">
    <w:abstractNumId w:val="33"/>
  </w:num>
  <w:num w:numId="100" w16cid:durableId="1607271933">
    <w:abstractNumId w:val="58"/>
  </w:num>
  <w:num w:numId="101" w16cid:durableId="558132203">
    <w:abstractNumId w:val="64"/>
  </w:num>
  <w:num w:numId="102" w16cid:durableId="670257197">
    <w:abstractNumId w:val="8"/>
  </w:num>
  <w:num w:numId="103" w16cid:durableId="762149810">
    <w:abstractNumId w:val="17"/>
  </w:num>
  <w:num w:numId="104" w16cid:durableId="72820822">
    <w:abstractNumId w:val="19"/>
  </w:num>
  <w:num w:numId="105" w16cid:durableId="571431934">
    <w:abstractNumId w:val="49"/>
  </w:num>
  <w:num w:numId="106" w16cid:durableId="1920089828">
    <w:abstractNumId w:val="61"/>
  </w:num>
  <w:num w:numId="107" w16cid:durableId="1739549003">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3DDE"/>
    <w:rsid w:val="00051AAD"/>
    <w:rsid w:val="00055A48"/>
    <w:rsid w:val="000728D4"/>
    <w:rsid w:val="0008204B"/>
    <w:rsid w:val="00097F4A"/>
    <w:rsid w:val="000B57E7"/>
    <w:rsid w:val="000C5527"/>
    <w:rsid w:val="000D124D"/>
    <w:rsid w:val="000D277D"/>
    <w:rsid w:val="000D27B9"/>
    <w:rsid w:val="000E1D56"/>
    <w:rsid w:val="000E76C6"/>
    <w:rsid w:val="000F2512"/>
    <w:rsid w:val="00113378"/>
    <w:rsid w:val="00124539"/>
    <w:rsid w:val="00127127"/>
    <w:rsid w:val="00134892"/>
    <w:rsid w:val="001353B1"/>
    <w:rsid w:val="00136E96"/>
    <w:rsid w:val="001423A2"/>
    <w:rsid w:val="0015420A"/>
    <w:rsid w:val="00155AC0"/>
    <w:rsid w:val="00163443"/>
    <w:rsid w:val="001651A6"/>
    <w:rsid w:val="00173604"/>
    <w:rsid w:val="00192538"/>
    <w:rsid w:val="00196FA9"/>
    <w:rsid w:val="001B4798"/>
    <w:rsid w:val="001C0433"/>
    <w:rsid w:val="001C3696"/>
    <w:rsid w:val="00204EDB"/>
    <w:rsid w:val="00217BD7"/>
    <w:rsid w:val="00232A76"/>
    <w:rsid w:val="00233498"/>
    <w:rsid w:val="0023606B"/>
    <w:rsid w:val="00237F53"/>
    <w:rsid w:val="002440D4"/>
    <w:rsid w:val="002634AA"/>
    <w:rsid w:val="0027203B"/>
    <w:rsid w:val="0027240B"/>
    <w:rsid w:val="00286E3B"/>
    <w:rsid w:val="00291628"/>
    <w:rsid w:val="00293F98"/>
    <w:rsid w:val="002D58B5"/>
    <w:rsid w:val="002D7D61"/>
    <w:rsid w:val="002E6EDE"/>
    <w:rsid w:val="0031095E"/>
    <w:rsid w:val="0033249E"/>
    <w:rsid w:val="00337E4D"/>
    <w:rsid w:val="003417BA"/>
    <w:rsid w:val="0034300A"/>
    <w:rsid w:val="00343395"/>
    <w:rsid w:val="00347AED"/>
    <w:rsid w:val="00355FA8"/>
    <w:rsid w:val="003672D1"/>
    <w:rsid w:val="00380D35"/>
    <w:rsid w:val="00386D11"/>
    <w:rsid w:val="003A1AA2"/>
    <w:rsid w:val="003B1958"/>
    <w:rsid w:val="003B3D19"/>
    <w:rsid w:val="003C6D43"/>
    <w:rsid w:val="003D077C"/>
    <w:rsid w:val="003D1DF7"/>
    <w:rsid w:val="003D3FD0"/>
    <w:rsid w:val="003F4971"/>
    <w:rsid w:val="003F6A31"/>
    <w:rsid w:val="00430599"/>
    <w:rsid w:val="00432CAB"/>
    <w:rsid w:val="00432E71"/>
    <w:rsid w:val="00435805"/>
    <w:rsid w:val="004601A0"/>
    <w:rsid w:val="004601C1"/>
    <w:rsid w:val="004663BA"/>
    <w:rsid w:val="004702FB"/>
    <w:rsid w:val="00471503"/>
    <w:rsid w:val="00471A11"/>
    <w:rsid w:val="00481E7C"/>
    <w:rsid w:val="0049479E"/>
    <w:rsid w:val="004D2F9F"/>
    <w:rsid w:val="004D3709"/>
    <w:rsid w:val="004D5871"/>
    <w:rsid w:val="004E0A5D"/>
    <w:rsid w:val="004F2927"/>
    <w:rsid w:val="0051780E"/>
    <w:rsid w:val="0052142A"/>
    <w:rsid w:val="0053011A"/>
    <w:rsid w:val="00534071"/>
    <w:rsid w:val="00534F78"/>
    <w:rsid w:val="0053510E"/>
    <w:rsid w:val="00537639"/>
    <w:rsid w:val="005423BF"/>
    <w:rsid w:val="0054439F"/>
    <w:rsid w:val="00546FD8"/>
    <w:rsid w:val="0055382E"/>
    <w:rsid w:val="005976AC"/>
    <w:rsid w:val="005A5873"/>
    <w:rsid w:val="005B3521"/>
    <w:rsid w:val="005B6195"/>
    <w:rsid w:val="005E6322"/>
    <w:rsid w:val="005F06AB"/>
    <w:rsid w:val="006015F1"/>
    <w:rsid w:val="00605AA8"/>
    <w:rsid w:val="00612F46"/>
    <w:rsid w:val="006347C3"/>
    <w:rsid w:val="00635168"/>
    <w:rsid w:val="006453A2"/>
    <w:rsid w:val="00646B2D"/>
    <w:rsid w:val="00683CC7"/>
    <w:rsid w:val="00687BBC"/>
    <w:rsid w:val="00690167"/>
    <w:rsid w:val="00692AAD"/>
    <w:rsid w:val="006975C6"/>
    <w:rsid w:val="006A5918"/>
    <w:rsid w:val="006B0588"/>
    <w:rsid w:val="006B2936"/>
    <w:rsid w:val="006B294B"/>
    <w:rsid w:val="006B2E10"/>
    <w:rsid w:val="006C15DA"/>
    <w:rsid w:val="006E5BB7"/>
    <w:rsid w:val="006F1DA5"/>
    <w:rsid w:val="006F2D82"/>
    <w:rsid w:val="006F44AE"/>
    <w:rsid w:val="00701A24"/>
    <w:rsid w:val="007109D5"/>
    <w:rsid w:val="00714EF7"/>
    <w:rsid w:val="0071508F"/>
    <w:rsid w:val="0072080B"/>
    <w:rsid w:val="007267F3"/>
    <w:rsid w:val="00731377"/>
    <w:rsid w:val="00731494"/>
    <w:rsid w:val="00742572"/>
    <w:rsid w:val="00753C19"/>
    <w:rsid w:val="0076648D"/>
    <w:rsid w:val="00766CC5"/>
    <w:rsid w:val="00785F39"/>
    <w:rsid w:val="00793271"/>
    <w:rsid w:val="007A162C"/>
    <w:rsid w:val="007C21F0"/>
    <w:rsid w:val="007C2733"/>
    <w:rsid w:val="007C3EA0"/>
    <w:rsid w:val="007C4AEA"/>
    <w:rsid w:val="007C56E7"/>
    <w:rsid w:val="007D6FB3"/>
    <w:rsid w:val="007E0E83"/>
    <w:rsid w:val="007E2A57"/>
    <w:rsid w:val="007E4101"/>
    <w:rsid w:val="007E7684"/>
    <w:rsid w:val="007F79E9"/>
    <w:rsid w:val="0080039B"/>
    <w:rsid w:val="0082090C"/>
    <w:rsid w:val="008278F5"/>
    <w:rsid w:val="00831765"/>
    <w:rsid w:val="008345B4"/>
    <w:rsid w:val="00843631"/>
    <w:rsid w:val="00846D4A"/>
    <w:rsid w:val="008635E6"/>
    <w:rsid w:val="00880340"/>
    <w:rsid w:val="0089154A"/>
    <w:rsid w:val="008B29C8"/>
    <w:rsid w:val="008B72CE"/>
    <w:rsid w:val="0090639A"/>
    <w:rsid w:val="00907A83"/>
    <w:rsid w:val="00911E61"/>
    <w:rsid w:val="00912EFB"/>
    <w:rsid w:val="00926153"/>
    <w:rsid w:val="00927AC4"/>
    <w:rsid w:val="00930868"/>
    <w:rsid w:val="009325FE"/>
    <w:rsid w:val="00935755"/>
    <w:rsid w:val="00955000"/>
    <w:rsid w:val="00957E32"/>
    <w:rsid w:val="00960022"/>
    <w:rsid w:val="009756B8"/>
    <w:rsid w:val="009775CF"/>
    <w:rsid w:val="00977B32"/>
    <w:rsid w:val="009A3613"/>
    <w:rsid w:val="009A3BDB"/>
    <w:rsid w:val="009A4FFB"/>
    <w:rsid w:val="009A6465"/>
    <w:rsid w:val="009A685E"/>
    <w:rsid w:val="009C7593"/>
    <w:rsid w:val="009F1A4B"/>
    <w:rsid w:val="009F2552"/>
    <w:rsid w:val="009F5FF4"/>
    <w:rsid w:val="00A056A1"/>
    <w:rsid w:val="00A11576"/>
    <w:rsid w:val="00A15723"/>
    <w:rsid w:val="00A30A29"/>
    <w:rsid w:val="00A35D02"/>
    <w:rsid w:val="00A52459"/>
    <w:rsid w:val="00A56DF3"/>
    <w:rsid w:val="00A61BAE"/>
    <w:rsid w:val="00A83865"/>
    <w:rsid w:val="00AB4DB4"/>
    <w:rsid w:val="00AC5237"/>
    <w:rsid w:val="00AD7EC0"/>
    <w:rsid w:val="00AE78EB"/>
    <w:rsid w:val="00AF14D9"/>
    <w:rsid w:val="00AF4793"/>
    <w:rsid w:val="00AF7FB0"/>
    <w:rsid w:val="00B037D1"/>
    <w:rsid w:val="00B05771"/>
    <w:rsid w:val="00B169F3"/>
    <w:rsid w:val="00B33FCD"/>
    <w:rsid w:val="00B757D1"/>
    <w:rsid w:val="00B80748"/>
    <w:rsid w:val="00B92E1B"/>
    <w:rsid w:val="00B93434"/>
    <w:rsid w:val="00BC2D61"/>
    <w:rsid w:val="00BE7E6E"/>
    <w:rsid w:val="00C02EF0"/>
    <w:rsid w:val="00C1138F"/>
    <w:rsid w:val="00C115E6"/>
    <w:rsid w:val="00C125C6"/>
    <w:rsid w:val="00C24613"/>
    <w:rsid w:val="00C315C9"/>
    <w:rsid w:val="00C3645F"/>
    <w:rsid w:val="00C4793C"/>
    <w:rsid w:val="00C801AB"/>
    <w:rsid w:val="00C80365"/>
    <w:rsid w:val="00C847AD"/>
    <w:rsid w:val="00CA26F2"/>
    <w:rsid w:val="00CA35E3"/>
    <w:rsid w:val="00CB03E6"/>
    <w:rsid w:val="00CC0414"/>
    <w:rsid w:val="00CC0FCB"/>
    <w:rsid w:val="00CC696D"/>
    <w:rsid w:val="00CD36AA"/>
    <w:rsid w:val="00CD6076"/>
    <w:rsid w:val="00CD6E25"/>
    <w:rsid w:val="00CE2BB1"/>
    <w:rsid w:val="00CF2BF2"/>
    <w:rsid w:val="00CF5EE3"/>
    <w:rsid w:val="00D03E04"/>
    <w:rsid w:val="00D257AC"/>
    <w:rsid w:val="00D31C97"/>
    <w:rsid w:val="00D326EF"/>
    <w:rsid w:val="00D35416"/>
    <w:rsid w:val="00D379CF"/>
    <w:rsid w:val="00D51955"/>
    <w:rsid w:val="00D60A0B"/>
    <w:rsid w:val="00D671D6"/>
    <w:rsid w:val="00D7467F"/>
    <w:rsid w:val="00D764FA"/>
    <w:rsid w:val="00D773B6"/>
    <w:rsid w:val="00D8109A"/>
    <w:rsid w:val="00D931BF"/>
    <w:rsid w:val="00D939C7"/>
    <w:rsid w:val="00DA5C77"/>
    <w:rsid w:val="00DB2305"/>
    <w:rsid w:val="00DB4A63"/>
    <w:rsid w:val="00DD2FA1"/>
    <w:rsid w:val="00DF2FCD"/>
    <w:rsid w:val="00E11D19"/>
    <w:rsid w:val="00E31728"/>
    <w:rsid w:val="00E3238A"/>
    <w:rsid w:val="00E42ED3"/>
    <w:rsid w:val="00E508AD"/>
    <w:rsid w:val="00E55B9D"/>
    <w:rsid w:val="00E6744E"/>
    <w:rsid w:val="00E72198"/>
    <w:rsid w:val="00EB435D"/>
    <w:rsid w:val="00EB4F7F"/>
    <w:rsid w:val="00EB6276"/>
    <w:rsid w:val="00EC05F6"/>
    <w:rsid w:val="00EC1123"/>
    <w:rsid w:val="00ED41BC"/>
    <w:rsid w:val="00ED43C2"/>
    <w:rsid w:val="00ED5475"/>
    <w:rsid w:val="00ED6906"/>
    <w:rsid w:val="00EE0DA7"/>
    <w:rsid w:val="00EF3AE5"/>
    <w:rsid w:val="00F11161"/>
    <w:rsid w:val="00F140A7"/>
    <w:rsid w:val="00F224CE"/>
    <w:rsid w:val="00F35500"/>
    <w:rsid w:val="00F37AEF"/>
    <w:rsid w:val="00F43257"/>
    <w:rsid w:val="00F644D8"/>
    <w:rsid w:val="00F70E67"/>
    <w:rsid w:val="00F71DF7"/>
    <w:rsid w:val="00F851F3"/>
    <w:rsid w:val="00F95EB4"/>
    <w:rsid w:val="00FB0805"/>
    <w:rsid w:val="00FB3258"/>
    <w:rsid w:val="00FB5B8D"/>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3BAAF-F722-491B-AAB6-79D095BB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13370</Words>
  <Characters>76211</Characters>
  <Application>Microsoft Office Word</Application>
  <DocSecurity>0</DocSecurity>
  <Lines>635</Lines>
  <Paragraphs>178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89403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4</cp:revision>
  <dcterms:created xsi:type="dcterms:W3CDTF">2025-04-09T22:28:00Z</dcterms:created>
  <dcterms:modified xsi:type="dcterms:W3CDTF">2025-04-14T11:23:00Z</dcterms:modified>
</cp:coreProperties>
</file>